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8841B" w14:textId="5A40CEC8" w:rsidR="00386BEF" w:rsidRPr="00386BEF" w:rsidRDefault="00386BEF" w:rsidP="00386BEF">
      <w:pPr>
        <w:spacing w:before="61"/>
        <w:ind w:left="140"/>
        <w:rPr>
          <w:rFonts w:asciiTheme="minorHAnsi" w:hAnsiTheme="minorHAnsi" w:cstheme="minorHAnsi"/>
          <w:sz w:val="22"/>
          <w:szCs w:val="22"/>
        </w:rPr>
      </w:pPr>
      <w:r w:rsidRPr="00386BEF">
        <w:rPr>
          <w:rFonts w:asciiTheme="minorHAnsi" w:hAnsiTheme="minorHAnsi" w:cstheme="minorHAnsi"/>
          <w:sz w:val="22"/>
          <w:szCs w:val="22"/>
        </w:rPr>
        <w:t>Nataniel Farmer</w:t>
      </w:r>
    </w:p>
    <w:p w14:paraId="092FAE49" w14:textId="4BA04A3E" w:rsidR="00817FAA" w:rsidRPr="00386BEF" w:rsidRDefault="00CE49FA" w:rsidP="00386BEF">
      <w:pPr>
        <w:spacing w:before="61"/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sz w:val="22"/>
          <w:szCs w:val="22"/>
        </w:rPr>
        <w:t>Home: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(617)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3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6</w:t>
      </w:r>
      <w:r w:rsidRPr="00386BEF">
        <w:rPr>
          <w:rFonts w:asciiTheme="minorHAnsi" w:eastAsia="Garamond" w:hAnsiTheme="minorHAnsi" w:cstheme="minorHAnsi"/>
          <w:sz w:val="22"/>
          <w:szCs w:val="22"/>
        </w:rPr>
        <w:t>2-2121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▪</w:t>
      </w:r>
      <w:r w:rsidRPr="00386BEF">
        <w:rPr>
          <w:rFonts w:asciiTheme="minorHAnsi" w:eastAsia="Garamond" w:hAnsiTheme="minorHAnsi" w:cstheme="minorHAnsi"/>
          <w:sz w:val="22"/>
          <w:szCs w:val="22"/>
        </w:rPr>
        <w:t xml:space="preserve"> Mobi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le</w:t>
      </w:r>
      <w:r w:rsidRPr="00386BEF">
        <w:rPr>
          <w:rFonts w:asciiTheme="minorHAnsi" w:eastAsia="Garamond" w:hAnsiTheme="minorHAnsi" w:cstheme="minorHAnsi"/>
          <w:sz w:val="22"/>
          <w:szCs w:val="22"/>
        </w:rPr>
        <w:t>: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(617)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790-7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386BEF">
        <w:rPr>
          <w:rFonts w:asciiTheme="minorHAnsi" w:eastAsia="Garamond" w:hAnsiTheme="minorHAnsi" w:cstheme="minorHAnsi"/>
          <w:sz w:val="22"/>
          <w:szCs w:val="22"/>
        </w:rPr>
        <w:t>50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▪</w:t>
      </w:r>
      <w:r w:rsidRPr="00386BEF">
        <w:rPr>
          <w:rFonts w:asciiTheme="minorHAnsi" w:eastAsia="Garamond" w:hAnsiTheme="minorHAnsi" w:cstheme="minorHAnsi"/>
          <w:sz w:val="22"/>
          <w:szCs w:val="22"/>
        </w:rPr>
        <w:t xml:space="preserve"> </w:t>
      </w:r>
      <w:hyperlink r:id="rId7" w:history="1">
        <w:r w:rsidR="00386BEF" w:rsidRPr="00386BEF">
          <w:rPr>
            <w:rStyle w:val="Hyperlink"/>
            <w:rFonts w:asciiTheme="minorHAnsi" w:eastAsia="Garamond" w:hAnsiTheme="minorHAnsi" w:cstheme="minorHAnsi"/>
            <w:sz w:val="22"/>
            <w:szCs w:val="22"/>
          </w:rPr>
          <w:t>nataniel@gmail.com</w:t>
        </w:r>
      </w:hyperlink>
    </w:p>
    <w:p w14:paraId="33EBDA43" w14:textId="77777777" w:rsidR="00817FAA" w:rsidRPr="00386BEF" w:rsidRDefault="00817FAA" w:rsidP="00386BEF">
      <w:pPr>
        <w:rPr>
          <w:rFonts w:asciiTheme="minorHAnsi" w:hAnsiTheme="minorHAnsi" w:cstheme="minorHAnsi"/>
          <w:sz w:val="22"/>
          <w:szCs w:val="22"/>
        </w:rPr>
      </w:pPr>
    </w:p>
    <w:p w14:paraId="61A79C87" w14:textId="0E621B1A" w:rsidR="00817FAA" w:rsidRPr="00386BEF" w:rsidRDefault="00CE49FA" w:rsidP="00386BEF">
      <w:pPr>
        <w:ind w:left="1664" w:right="166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b/>
          <w:sz w:val="22"/>
          <w:szCs w:val="22"/>
        </w:rPr>
        <w:t>INTERNATIONAL SALES &amp; MARKETING EXECUTIVE</w:t>
      </w:r>
    </w:p>
    <w:p w14:paraId="762CDDF4" w14:textId="77777777" w:rsidR="00817FAA" w:rsidRPr="00386BEF" w:rsidRDefault="00CE49FA" w:rsidP="00386BEF">
      <w:pPr>
        <w:ind w:left="2611" w:right="244" w:hanging="1969"/>
        <w:rPr>
          <w:rFonts w:asciiTheme="minorHAnsi" w:eastAsia="Garamond" w:hAnsiTheme="minorHAnsi" w:cstheme="minorHAnsi"/>
          <w:bCs/>
          <w:sz w:val="22"/>
          <w:szCs w:val="22"/>
        </w:rPr>
      </w:pPr>
      <w:r w:rsidRPr="00386BEF">
        <w:rPr>
          <w:rFonts w:asciiTheme="minorHAnsi" w:eastAsia="Garamond" w:hAnsiTheme="minorHAnsi" w:cstheme="minorHAnsi"/>
          <w:bCs/>
          <w:sz w:val="22"/>
          <w:szCs w:val="22"/>
        </w:rPr>
        <w:t>–</w:t>
      </w:r>
      <w:r w:rsidRPr="00386BEF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Cs/>
          <w:sz w:val="22"/>
          <w:szCs w:val="22"/>
        </w:rPr>
        <w:t>Expertise</w:t>
      </w:r>
      <w:r w:rsidRPr="00386BEF">
        <w:rPr>
          <w:rFonts w:asciiTheme="minorHAnsi" w:eastAsia="Garamond" w:hAnsiTheme="minorHAnsi" w:cstheme="minorHAnsi"/>
          <w:bCs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Cs/>
          <w:sz w:val="22"/>
          <w:szCs w:val="22"/>
        </w:rPr>
        <w:t>in</w:t>
      </w:r>
      <w:r w:rsidRPr="00386BEF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Cs/>
          <w:sz w:val="22"/>
          <w:szCs w:val="22"/>
        </w:rPr>
        <w:t>global</w:t>
      </w:r>
      <w:r w:rsidRPr="00386BEF">
        <w:rPr>
          <w:rFonts w:asciiTheme="minorHAnsi" w:eastAsia="Garamond" w:hAnsiTheme="minorHAnsi" w:cstheme="minorHAnsi"/>
          <w:bCs/>
          <w:spacing w:val="-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Cs/>
          <w:sz w:val="22"/>
          <w:szCs w:val="22"/>
        </w:rPr>
        <w:t>business</w:t>
      </w:r>
      <w:r w:rsidRPr="00386BEF">
        <w:rPr>
          <w:rFonts w:asciiTheme="minorHAnsi" w:eastAsia="Garamond" w:hAnsiTheme="minorHAnsi" w:cstheme="minorHAnsi"/>
          <w:bCs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Cs/>
          <w:sz w:val="22"/>
          <w:szCs w:val="22"/>
        </w:rPr>
        <w:t>with</w:t>
      </w:r>
      <w:r w:rsidRPr="00386BEF">
        <w:rPr>
          <w:rFonts w:asciiTheme="minorHAnsi" w:eastAsia="Garamond" w:hAnsiTheme="minorHAnsi" w:cstheme="minorHAnsi"/>
          <w:bCs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Cs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Cs/>
          <w:sz w:val="22"/>
          <w:szCs w:val="22"/>
        </w:rPr>
        <w:t>ep-rooted</w:t>
      </w:r>
      <w:r w:rsidRPr="00386BEF">
        <w:rPr>
          <w:rFonts w:asciiTheme="minorHAnsi" w:eastAsia="Garamond" w:hAnsiTheme="minorHAnsi" w:cstheme="minorHAnsi"/>
          <w:bCs/>
          <w:spacing w:val="-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Cs/>
          <w:sz w:val="22"/>
          <w:szCs w:val="22"/>
        </w:rPr>
        <w:t>experience</w:t>
      </w:r>
      <w:r w:rsidRPr="00386BEF">
        <w:rPr>
          <w:rFonts w:asciiTheme="minorHAnsi" w:eastAsia="Garamond" w:hAnsiTheme="minorHAnsi" w:cstheme="minorHAnsi"/>
          <w:bCs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Cs/>
          <w:sz w:val="22"/>
          <w:szCs w:val="22"/>
        </w:rPr>
        <w:t>in</w:t>
      </w:r>
      <w:r w:rsidRPr="00386BEF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bCs/>
          <w:sz w:val="22"/>
          <w:szCs w:val="22"/>
        </w:rPr>
        <w:t>ultural,</w:t>
      </w:r>
      <w:r w:rsidRPr="00386BEF">
        <w:rPr>
          <w:rFonts w:asciiTheme="minorHAnsi" w:eastAsia="Garamond" w:hAnsiTheme="minorHAnsi" w:cstheme="minorHAnsi"/>
          <w:bCs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Cs/>
          <w:sz w:val="22"/>
          <w:szCs w:val="22"/>
        </w:rPr>
        <w:t>economic</w:t>
      </w:r>
      <w:r w:rsidRPr="00386BEF">
        <w:rPr>
          <w:rFonts w:asciiTheme="minorHAnsi" w:eastAsia="Garamond" w:hAnsiTheme="minorHAnsi" w:cstheme="minorHAnsi"/>
          <w:bCs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Cs/>
          <w:sz w:val="22"/>
          <w:szCs w:val="22"/>
        </w:rPr>
        <w:t>and</w:t>
      </w:r>
      <w:r w:rsidRPr="00386BEF">
        <w:rPr>
          <w:rFonts w:asciiTheme="minorHAnsi" w:eastAsia="Garamond" w:hAnsiTheme="minorHAnsi" w:cstheme="minorHAnsi"/>
          <w:bCs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Cs/>
          <w:sz w:val="22"/>
          <w:szCs w:val="22"/>
        </w:rPr>
        <w:t>po</w:t>
      </w:r>
      <w:r w:rsidRPr="00386BEF">
        <w:rPr>
          <w:rFonts w:asciiTheme="minorHAnsi" w:eastAsia="Garamond" w:hAnsiTheme="minorHAnsi" w:cstheme="minorHAnsi"/>
          <w:bCs/>
          <w:spacing w:val="2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bCs/>
          <w:sz w:val="22"/>
          <w:szCs w:val="22"/>
        </w:rPr>
        <w:t>tical affairs</w:t>
      </w:r>
      <w:r w:rsidRPr="00386BEF">
        <w:rPr>
          <w:rFonts w:asciiTheme="minorHAnsi" w:eastAsia="Garamond" w:hAnsiTheme="minorHAnsi" w:cstheme="minorHAnsi"/>
          <w:bCs/>
          <w:spacing w:val="-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Cs/>
          <w:sz w:val="22"/>
          <w:szCs w:val="22"/>
        </w:rPr>
        <w:t>in</w:t>
      </w:r>
      <w:r w:rsidRPr="00386BEF">
        <w:rPr>
          <w:rFonts w:asciiTheme="minorHAnsi" w:eastAsia="Garamond" w:hAnsiTheme="minorHAnsi" w:cstheme="minorHAnsi"/>
          <w:bCs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Cs/>
          <w:sz w:val="22"/>
          <w:szCs w:val="22"/>
        </w:rPr>
        <w:t>Latin</w:t>
      </w:r>
      <w:r w:rsidRPr="00386BEF">
        <w:rPr>
          <w:rFonts w:asciiTheme="minorHAnsi" w:eastAsia="Garamond" w:hAnsiTheme="minorHAnsi" w:cstheme="minorHAnsi"/>
          <w:bCs/>
          <w:spacing w:val="-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bCs/>
          <w:sz w:val="22"/>
          <w:szCs w:val="22"/>
        </w:rPr>
        <w:t>merican</w:t>
      </w:r>
      <w:r w:rsidRPr="00386BEF">
        <w:rPr>
          <w:rFonts w:asciiTheme="minorHAnsi" w:eastAsia="Garamond" w:hAnsiTheme="minorHAnsi" w:cstheme="minorHAnsi"/>
          <w:bCs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Cs/>
          <w:sz w:val="22"/>
          <w:szCs w:val="22"/>
        </w:rPr>
        <w:t>and</w:t>
      </w:r>
      <w:r w:rsidRPr="00386BEF">
        <w:rPr>
          <w:rFonts w:asciiTheme="minorHAnsi" w:eastAsia="Garamond" w:hAnsiTheme="minorHAnsi" w:cstheme="minorHAnsi"/>
          <w:bCs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Cs/>
          <w:sz w:val="22"/>
          <w:szCs w:val="22"/>
        </w:rPr>
        <w:t>Europe</w:t>
      </w:r>
      <w:r w:rsidRPr="00386BEF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bCs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bCs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Cs/>
          <w:sz w:val="22"/>
          <w:szCs w:val="22"/>
        </w:rPr>
        <w:t>count</w:t>
      </w:r>
      <w:r w:rsidRPr="00386BEF">
        <w:rPr>
          <w:rFonts w:asciiTheme="minorHAnsi" w:eastAsia="Garamond" w:hAnsiTheme="minorHAnsi" w:cstheme="minorHAnsi"/>
          <w:bCs/>
          <w:spacing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bCs/>
          <w:spacing w:val="-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bCs/>
          <w:sz w:val="22"/>
          <w:szCs w:val="22"/>
        </w:rPr>
        <w:t>es</w:t>
      </w:r>
      <w:r w:rsidRPr="00386BEF">
        <w:rPr>
          <w:rFonts w:asciiTheme="minorHAnsi" w:eastAsia="Garamond" w:hAnsiTheme="minorHAnsi" w:cstheme="minorHAnsi"/>
          <w:bCs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Cs/>
          <w:sz w:val="22"/>
          <w:szCs w:val="22"/>
        </w:rPr>
        <w:t>–</w:t>
      </w:r>
    </w:p>
    <w:p w14:paraId="324BBD99" w14:textId="77777777" w:rsidR="00817FAA" w:rsidRPr="00386BEF" w:rsidRDefault="00817FAA" w:rsidP="00386BE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EB5560C" w14:textId="77777777" w:rsidR="00817FAA" w:rsidRPr="00386BEF" w:rsidRDefault="00CE49FA" w:rsidP="00386BEF">
      <w:pPr>
        <w:ind w:left="140" w:right="133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Strategi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sale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mar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k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etin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speci</w:t>
      </w:r>
      <w:r w:rsidRPr="00386BE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lis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b/>
          <w:spacing w:val="-1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wh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wa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instrumenta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b/>
          <w:spacing w:val="-1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helpin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buil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worl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leade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in ana</w:t>
      </w:r>
      <w:r w:rsidRPr="00386BE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ytica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ins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rumentatio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b/>
          <w:spacing w:val="-2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ha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p</w:t>
      </w:r>
      <w:r w:rsidRPr="00386BE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ovide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urnke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solut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on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fo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q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u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ali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con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ro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ener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moni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oring systems</w:t>
      </w:r>
      <w:r w:rsidRPr="00386BEF">
        <w:rPr>
          <w:rFonts w:asciiTheme="minorHAnsi" w:eastAsia="Garamond" w:hAnsiTheme="minorHAnsi" w:cstheme="minorHAnsi"/>
          <w:sz w:val="22"/>
          <w:szCs w:val="22"/>
        </w:rPr>
        <w:t>.</w:t>
      </w:r>
      <w:r w:rsidRPr="00386BE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Gre</w:t>
      </w:r>
      <w:r w:rsidRPr="00386BEF">
        <w:rPr>
          <w:rFonts w:asciiTheme="minorHAnsi" w:eastAsia="Garamond" w:hAnsiTheme="minorHAnsi" w:cstheme="minorHAnsi"/>
          <w:sz w:val="22"/>
          <w:szCs w:val="22"/>
        </w:rPr>
        <w:t>w</w:t>
      </w:r>
      <w:r w:rsidRPr="00386BEF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produc</w:t>
      </w:r>
      <w:r w:rsidRPr="00386BEF">
        <w:rPr>
          <w:rFonts w:asciiTheme="minorHAnsi" w:eastAsia="Garamond" w:hAnsiTheme="minorHAnsi" w:cstheme="minorHAnsi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p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ortfoli</w:t>
      </w:r>
      <w:r w:rsidRPr="00386BEF">
        <w:rPr>
          <w:rFonts w:asciiTheme="minorHAnsi" w:eastAsia="Garamond" w:hAnsiTheme="minorHAnsi" w:cstheme="minorHAnsi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fro</w:t>
      </w:r>
      <w:r w:rsidRPr="00386BEF">
        <w:rPr>
          <w:rFonts w:asciiTheme="minorHAnsi" w:eastAsia="Garamond" w:hAnsiTheme="minorHAnsi" w:cstheme="minorHAnsi"/>
          <w:sz w:val="22"/>
          <w:szCs w:val="22"/>
        </w:rPr>
        <w:t>m</w:t>
      </w:r>
      <w:r w:rsidRPr="00386BEF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1</w:t>
      </w:r>
      <w:r w:rsidRPr="00386BE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8</w:t>
      </w:r>
      <w:r w:rsidRPr="00386BE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create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globa</w:t>
      </w:r>
      <w:r w:rsidRPr="00386BEF">
        <w:rPr>
          <w:rFonts w:asciiTheme="minorHAnsi" w:eastAsia="Garamond" w:hAnsiTheme="minorHAnsi" w:cstheme="minorHAnsi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pr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enc</w:t>
      </w:r>
      <w:r w:rsidRPr="00386BEF">
        <w:rPr>
          <w:rFonts w:asciiTheme="minorHAnsi" w:eastAsia="Garamond" w:hAnsiTheme="minorHAnsi" w:cstheme="minorHAnsi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spanni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3</w:t>
      </w:r>
      <w:r w:rsidRPr="00386BEF">
        <w:rPr>
          <w:rFonts w:asciiTheme="minorHAnsi" w:eastAsia="Garamond" w:hAnsiTheme="minorHAnsi" w:cstheme="minorHAnsi"/>
          <w:sz w:val="22"/>
          <w:szCs w:val="22"/>
        </w:rPr>
        <w:t>0</w:t>
      </w:r>
      <w:r w:rsidRPr="00386BE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countrie</w:t>
      </w:r>
      <w:r w:rsidRPr="00386BEF">
        <w:rPr>
          <w:rFonts w:asciiTheme="minorHAnsi" w:eastAsia="Garamond" w:hAnsiTheme="minorHAnsi" w:cstheme="minorHAnsi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withi</w:t>
      </w:r>
      <w:r w:rsidRPr="00386BEF">
        <w:rPr>
          <w:rFonts w:asciiTheme="minorHAnsi" w:eastAsia="Garamond" w:hAnsiTheme="minorHAnsi" w:cstheme="minorHAnsi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5</w:t>
      </w:r>
      <w:r w:rsidRPr="00386BE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years.</w:t>
      </w:r>
    </w:p>
    <w:p w14:paraId="2DB2DE6E" w14:textId="77777777" w:rsidR="00817FAA" w:rsidRPr="00386BEF" w:rsidRDefault="00817FAA" w:rsidP="00386BE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20BF428" w14:textId="77777777" w:rsidR="00817FAA" w:rsidRPr="00386BEF" w:rsidRDefault="00CE49FA" w:rsidP="00386BEF">
      <w:pPr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b/>
          <w:sz w:val="22"/>
          <w:szCs w:val="22"/>
        </w:rPr>
        <w:t>Despite</w:t>
      </w:r>
      <w:r w:rsidRPr="00386BEF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formidable</w:t>
      </w:r>
      <w:r w:rsidRPr="00386BE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economic</w:t>
      </w:r>
      <w:r w:rsidRPr="00386BE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and</w:t>
      </w:r>
      <w:r w:rsidRPr="00386BEF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political</w:t>
      </w:r>
      <w:r w:rsidRPr="00386BEF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circumstances,</w:t>
      </w:r>
      <w:r w:rsidRPr="00386BEF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penet</w:t>
      </w:r>
      <w:r w:rsidRPr="00386BEF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ated</w:t>
      </w:r>
      <w:r w:rsidRPr="00386BE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markets</w:t>
      </w:r>
      <w:r w:rsidRPr="00386BEF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386BE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Brazil</w:t>
      </w:r>
      <w:r w:rsidRPr="00386BEF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and</w:t>
      </w:r>
    </w:p>
    <w:p w14:paraId="5FA28656" w14:textId="77777777" w:rsidR="00817FAA" w:rsidRPr="00386BEF" w:rsidRDefault="00CE49FA" w:rsidP="00386BEF">
      <w:pPr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Argentina.</w:t>
      </w:r>
      <w:r w:rsidRPr="00386BEF">
        <w:rPr>
          <w:rFonts w:asciiTheme="minorHAnsi" w:eastAsia="Garamond" w:hAnsiTheme="minorHAnsi" w:cstheme="minorHAnsi"/>
          <w:b/>
          <w:spacing w:val="-10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Forged</w:t>
      </w:r>
      <w:r w:rsidRPr="00386BEF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key</w:t>
      </w:r>
      <w:r w:rsidRPr="00386BEF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alliances</w:t>
      </w:r>
      <w:r w:rsidRPr="00386BEF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386BE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th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German</w:t>
      </w:r>
      <w:r w:rsidRPr="00386BEF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based</w:t>
      </w:r>
      <w:r w:rsidRPr="00386BEF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manufacturers</w:t>
      </w:r>
      <w:r w:rsidRPr="00386BEF">
        <w:rPr>
          <w:rFonts w:asciiTheme="minorHAnsi" w:eastAsia="Garamond" w:hAnsiTheme="minorHAnsi" w:cstheme="minorHAnsi"/>
          <w:spacing w:val="-12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that</w:t>
      </w:r>
      <w:r w:rsidRPr="00386BEF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generated</w:t>
      </w:r>
      <w:r w:rsidRPr="00386BEF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over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$8</w:t>
      </w:r>
      <w:r w:rsidRPr="00386BEF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million</w:t>
      </w:r>
      <w:r w:rsidRPr="00386BEF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386BEF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sales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</w:p>
    <w:p w14:paraId="790868FB" w14:textId="77777777" w:rsidR="00817FAA" w:rsidRPr="00386BEF" w:rsidRDefault="00CE49FA" w:rsidP="00386BEF">
      <w:pPr>
        <w:spacing w:before="1"/>
        <w:ind w:left="140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sz w:val="22"/>
          <w:szCs w:val="22"/>
        </w:rPr>
        <w:t>2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years.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Kno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86BEF">
        <w:rPr>
          <w:rFonts w:asciiTheme="minorHAnsi" w:eastAsia="Garamond" w:hAnsiTheme="minorHAnsi" w:cstheme="minorHAnsi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for</w:t>
      </w:r>
      <w:r w:rsidRPr="00386BE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ability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to</w:t>
      </w:r>
      <w:r w:rsidRPr="00386BE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cut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through</w:t>
      </w:r>
      <w:r w:rsidRPr="00386BE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red</w:t>
      </w:r>
      <w:r w:rsidRPr="00386BE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tape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and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to</w:t>
      </w:r>
      <w:r w:rsidRPr="00386BE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negotiate</w:t>
      </w:r>
      <w:r w:rsidRPr="00386BE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w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z w:val="22"/>
          <w:szCs w:val="22"/>
        </w:rPr>
        <w:t>n-win</w:t>
      </w:r>
      <w:r w:rsidRPr="00386BE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386BEF">
        <w:rPr>
          <w:rFonts w:asciiTheme="minorHAnsi" w:eastAsia="Garamond" w:hAnsiTheme="minorHAnsi" w:cstheme="minorHAnsi"/>
          <w:sz w:val="22"/>
          <w:szCs w:val="22"/>
        </w:rPr>
        <w:t>tcomes.</w:t>
      </w:r>
    </w:p>
    <w:p w14:paraId="52B059EC" w14:textId="77777777" w:rsidR="00817FAA" w:rsidRPr="00386BEF" w:rsidRDefault="00817FAA" w:rsidP="00386BE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2768C93" w14:textId="77777777" w:rsidR="00817FAA" w:rsidRPr="00386BEF" w:rsidRDefault="00CE49FA" w:rsidP="00386BEF">
      <w:pPr>
        <w:ind w:left="140" w:right="307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b/>
          <w:sz w:val="22"/>
          <w:szCs w:val="22"/>
        </w:rPr>
        <w:t>Rock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so</w:t>
      </w:r>
      <w:r w:rsidRPr="00386BEF">
        <w:rPr>
          <w:rFonts w:asciiTheme="minorHAnsi" w:eastAsia="Garamond" w:hAnsiTheme="minorHAnsi" w:cstheme="minorHAnsi"/>
          <w:b/>
          <w:spacing w:val="2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perience</w:t>
      </w:r>
      <w:r w:rsidRPr="00386BE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386BEF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product</w:t>
      </w:r>
      <w:r w:rsidRPr="00386BEF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develop</w:t>
      </w:r>
      <w:r w:rsidRPr="00386BEF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and</w:t>
      </w:r>
      <w:r w:rsidRPr="00386BE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new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product</w:t>
      </w:r>
      <w:r w:rsidRPr="00386BEF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launches</w:t>
      </w:r>
      <w:r w:rsidRPr="00386BEF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for</w:t>
      </w:r>
      <w:r w:rsidRPr="00386BEF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emergi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g technologies.</w:t>
      </w:r>
      <w:r w:rsidRPr="00386BEF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Comb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owledge</w:t>
      </w:r>
      <w:r w:rsidRPr="00386BE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of</w:t>
      </w:r>
      <w:r w:rsidRPr="00386BE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engineer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g,</w:t>
      </w:r>
      <w:r w:rsidRPr="00386BE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z w:val="22"/>
          <w:szCs w:val="22"/>
        </w:rPr>
        <w:t>es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z w:val="22"/>
          <w:szCs w:val="22"/>
        </w:rPr>
        <w:t>ar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sz w:val="22"/>
          <w:szCs w:val="22"/>
        </w:rPr>
        <w:t>h</w:t>
      </w:r>
      <w:r w:rsidRPr="00386BE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ly</w:t>
      </w:r>
      <w:r w:rsidRPr="00386BEF">
        <w:rPr>
          <w:rFonts w:asciiTheme="minorHAnsi" w:eastAsia="Garamond" w:hAnsiTheme="minorHAnsi" w:cstheme="minorHAnsi"/>
          <w:sz w:val="22"/>
          <w:szCs w:val="22"/>
        </w:rPr>
        <w:t>sis,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with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st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z w:val="22"/>
          <w:szCs w:val="22"/>
        </w:rPr>
        <w:t>at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z w:val="22"/>
          <w:szCs w:val="22"/>
        </w:rPr>
        <w:t>gic</w:t>
      </w:r>
      <w:r w:rsidRPr="00386BE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mar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386BEF">
        <w:rPr>
          <w:rFonts w:asciiTheme="minorHAnsi" w:eastAsia="Garamond" w:hAnsiTheme="minorHAnsi" w:cstheme="minorHAnsi"/>
          <w:sz w:val="22"/>
          <w:szCs w:val="22"/>
        </w:rPr>
        <w:t>eti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and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sales ma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ag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z w:val="22"/>
          <w:szCs w:val="22"/>
        </w:rPr>
        <w:t>m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z w:val="22"/>
          <w:szCs w:val="22"/>
        </w:rPr>
        <w:t>nt</w:t>
      </w:r>
      <w:r w:rsidRPr="00386BEF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deliver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sup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z w:val="22"/>
          <w:szCs w:val="22"/>
        </w:rPr>
        <w:t>rior</w:t>
      </w:r>
      <w:r w:rsidRPr="00386BE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p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z w:val="22"/>
          <w:szCs w:val="22"/>
        </w:rPr>
        <w:t>oducts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worldwide.</w:t>
      </w:r>
    </w:p>
    <w:p w14:paraId="28FBB513" w14:textId="77777777" w:rsidR="00817FAA" w:rsidRPr="00386BEF" w:rsidRDefault="00817FAA" w:rsidP="00386BE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B5E734A" w14:textId="77777777" w:rsidR="00817FAA" w:rsidRPr="00386BEF" w:rsidRDefault="00CE49FA" w:rsidP="00386BEF">
      <w:pPr>
        <w:ind w:left="140" w:right="255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Fluen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glis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386BEF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p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anis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386BEF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co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versan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erman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386BEF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Portu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ues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spacing w:val="-1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Ital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.</w:t>
      </w:r>
      <w:r w:rsidRPr="00386BEF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Extensivel</w:t>
      </w:r>
      <w:r w:rsidRPr="00386BEF">
        <w:rPr>
          <w:rFonts w:asciiTheme="minorHAnsi" w:eastAsia="Garamond" w:hAnsiTheme="minorHAnsi" w:cstheme="minorHAnsi"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travele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to ove</w:t>
      </w:r>
      <w:r w:rsidRPr="00386BEF">
        <w:rPr>
          <w:rFonts w:asciiTheme="minorHAnsi" w:eastAsia="Garamond" w:hAnsiTheme="minorHAnsi" w:cstheme="minorHAnsi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3</w:t>
      </w:r>
      <w:r w:rsidRPr="00386BEF">
        <w:rPr>
          <w:rFonts w:asciiTheme="minorHAnsi" w:eastAsia="Garamond" w:hAnsiTheme="minorHAnsi" w:cstheme="minorHAnsi"/>
          <w:sz w:val="22"/>
          <w:szCs w:val="22"/>
        </w:rPr>
        <w:t>0</w:t>
      </w:r>
      <w:r w:rsidRPr="00386BE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countrie</w:t>
      </w:r>
      <w:r w:rsidRPr="00386BEF">
        <w:rPr>
          <w:rFonts w:asciiTheme="minorHAnsi" w:eastAsia="Garamond" w:hAnsiTheme="minorHAnsi" w:cstheme="minorHAnsi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exceptionall</w:t>
      </w:r>
      <w:r w:rsidRPr="00386BEF">
        <w:rPr>
          <w:rFonts w:asciiTheme="minorHAnsi" w:eastAsia="Garamond" w:hAnsiTheme="minorHAnsi" w:cstheme="minorHAnsi"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respectfu</w:t>
      </w:r>
      <w:r w:rsidRPr="00386BEF">
        <w:rPr>
          <w:rFonts w:asciiTheme="minorHAnsi" w:eastAsia="Garamond" w:hAnsiTheme="minorHAnsi" w:cstheme="minorHAnsi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7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ppreciativ</w:t>
      </w:r>
      <w:r w:rsidRPr="00386BEF">
        <w:rPr>
          <w:rFonts w:asciiTheme="minorHAnsi" w:eastAsia="Garamond" w:hAnsiTheme="minorHAnsi" w:cstheme="minorHAnsi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z w:val="22"/>
          <w:szCs w:val="22"/>
        </w:rPr>
        <w:t>f</w:t>
      </w:r>
      <w:r w:rsidRPr="00386BE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divers</w:t>
      </w:r>
      <w:r w:rsidRPr="00386BEF">
        <w:rPr>
          <w:rFonts w:asciiTheme="minorHAnsi" w:eastAsia="Garamond" w:hAnsiTheme="minorHAnsi" w:cstheme="minorHAnsi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cul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ure</w:t>
      </w:r>
      <w:r w:rsidRPr="00386BEF">
        <w:rPr>
          <w:rFonts w:asciiTheme="minorHAnsi" w:eastAsia="Garamond" w:hAnsiTheme="minorHAnsi" w:cstheme="minorHAnsi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viewpoints.</w:t>
      </w:r>
    </w:p>
    <w:p w14:paraId="5179D278" w14:textId="77777777" w:rsidR="00817FAA" w:rsidRPr="00386BEF" w:rsidRDefault="00817FAA" w:rsidP="00386BE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7FD329A" w14:textId="64B67CF9" w:rsidR="00817FAA" w:rsidRPr="00386BEF" w:rsidRDefault="00CE49FA" w:rsidP="00386BEF">
      <w:pPr>
        <w:ind w:left="140" w:right="292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b/>
          <w:sz w:val="22"/>
          <w:szCs w:val="22"/>
        </w:rPr>
        <w:t>Uni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q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ue</w:t>
      </w:r>
      <w:r w:rsidRPr="00386BEF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path</w:t>
      </w:r>
      <w:r w:rsidRPr="00386BEF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386BE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ofessio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386BE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velopment</w:t>
      </w:r>
      <w:r w:rsidRPr="00386BEF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and</w:t>
      </w:r>
      <w:r w:rsidRPr="00386BEF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ten</w:t>
      </w:r>
      <w:r w:rsidRPr="00386BEF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city</w:t>
      </w:r>
      <w:r w:rsidRPr="00386BEF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to succ</w:t>
      </w:r>
      <w:r w:rsidRPr="00386BEF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386BEF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–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rose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fr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z w:val="22"/>
          <w:szCs w:val="22"/>
        </w:rPr>
        <w:t>m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humb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b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eg</w:t>
      </w:r>
      <w:r w:rsidRPr="00386BEF">
        <w:rPr>
          <w:rFonts w:asciiTheme="minorHAnsi" w:eastAsia="Garamond" w:hAnsiTheme="minorHAnsi" w:cstheme="minorHAnsi"/>
          <w:sz w:val="22"/>
          <w:szCs w:val="22"/>
        </w:rPr>
        <w:t>inn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z w:val="22"/>
          <w:szCs w:val="22"/>
        </w:rPr>
        <w:t>ngs</w:t>
      </w:r>
      <w:r w:rsidRPr="00386BE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in</w:t>
      </w:r>
      <w:r w:rsidRPr="00386BE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386BEF">
        <w:rPr>
          <w:rFonts w:asciiTheme="minorHAnsi" w:eastAsia="Garamond" w:hAnsiTheme="minorHAnsi" w:cstheme="minorHAnsi"/>
          <w:sz w:val="22"/>
          <w:szCs w:val="22"/>
        </w:rPr>
        <w:t>third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world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co</w:t>
      </w:r>
      <w:r w:rsidRPr="00386BEF">
        <w:rPr>
          <w:rFonts w:asciiTheme="minorHAnsi" w:eastAsia="Garamond" w:hAnsiTheme="minorHAnsi" w:cstheme="minorHAnsi"/>
          <w:sz w:val="22"/>
          <w:szCs w:val="22"/>
        </w:rPr>
        <w:t>untry,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pr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z w:val="22"/>
          <w:szCs w:val="22"/>
        </w:rPr>
        <w:t>gre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z w:val="22"/>
          <w:szCs w:val="22"/>
        </w:rPr>
        <w:t>sing</w:t>
      </w:r>
      <w:r w:rsidRPr="00386BE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th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z w:val="22"/>
          <w:szCs w:val="22"/>
        </w:rPr>
        <w:t>ugh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multi-faceted</w:t>
      </w:r>
      <w:r w:rsidRPr="00386BE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car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z w:val="22"/>
          <w:szCs w:val="22"/>
        </w:rPr>
        <w:t>er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into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executive</w:t>
      </w:r>
      <w:r w:rsidRPr="00386BE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roles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in</w:t>
      </w:r>
      <w:r w:rsidRPr="00386BE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global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sales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and marketing.</w:t>
      </w:r>
    </w:p>
    <w:p w14:paraId="078B1278" w14:textId="77777777" w:rsidR="00817FAA" w:rsidRPr="00386BEF" w:rsidRDefault="00CE49FA" w:rsidP="00386BEF">
      <w:pPr>
        <w:spacing w:before="38"/>
        <w:ind w:left="3450" w:right="345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b/>
          <w:sz w:val="22"/>
          <w:szCs w:val="22"/>
        </w:rPr>
        <w:t>AREAS</w:t>
      </w:r>
      <w:r w:rsidRPr="00386BEF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386BEF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w w:val="99"/>
          <w:sz w:val="22"/>
          <w:szCs w:val="22"/>
        </w:rPr>
        <w:t>EXCELL</w:t>
      </w:r>
      <w:r w:rsidRPr="00386BEF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w w:val="99"/>
          <w:sz w:val="22"/>
          <w:szCs w:val="22"/>
        </w:rPr>
        <w:t>NCE</w:t>
      </w:r>
    </w:p>
    <w:p w14:paraId="7D5034DF" w14:textId="77777777" w:rsidR="00817FAA" w:rsidRPr="00386BEF" w:rsidRDefault="00817FAA" w:rsidP="00386BEF">
      <w:pPr>
        <w:spacing w:before="5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0"/>
        <w:gridCol w:w="2738"/>
        <w:gridCol w:w="3312"/>
      </w:tblGrid>
      <w:tr w:rsidR="00817FAA" w:rsidRPr="00386BEF" w14:paraId="7A66DB82" w14:textId="77777777" w:rsidTr="00386BEF">
        <w:trPr>
          <w:trHeight w:hRule="exact" w:val="279"/>
        </w:trPr>
        <w:tc>
          <w:tcPr>
            <w:tcW w:w="3380" w:type="dxa"/>
          </w:tcPr>
          <w:p w14:paraId="09094075" w14:textId="77777777" w:rsidR="00817FAA" w:rsidRPr="00386BEF" w:rsidRDefault="00CE49FA" w:rsidP="00386BEF">
            <w:pPr>
              <w:spacing w:before="78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86BEF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</w:t>
            </w:r>
            <w:r w:rsidRPr="00386BEF">
              <w:rPr>
                <w:rFonts w:asciiTheme="minorHAnsi" w:eastAsia="Verdana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386BEF">
              <w:rPr>
                <w:rFonts w:asciiTheme="minorHAnsi" w:eastAsia="Garamond" w:hAnsiTheme="minorHAnsi" w:cstheme="minorHAnsi"/>
                <w:sz w:val="22"/>
                <w:szCs w:val="22"/>
              </w:rPr>
              <w:t>Market</w:t>
            </w:r>
            <w:r w:rsidRPr="00386BEF">
              <w:rPr>
                <w:rFonts w:asciiTheme="minorHAnsi" w:eastAsia="Garamond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386BEF">
              <w:rPr>
                <w:rFonts w:asciiTheme="minorHAnsi" w:eastAsia="Garamond" w:hAnsiTheme="minorHAnsi" w:cstheme="minorHAnsi"/>
                <w:sz w:val="22"/>
                <w:szCs w:val="22"/>
              </w:rPr>
              <w:t>&amp;</w:t>
            </w:r>
            <w:r w:rsidRPr="00386BEF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86BEF">
              <w:rPr>
                <w:rFonts w:asciiTheme="minorHAnsi" w:eastAsia="Garamond" w:hAnsiTheme="minorHAnsi" w:cstheme="minorHAnsi"/>
                <w:sz w:val="22"/>
                <w:szCs w:val="22"/>
              </w:rPr>
              <w:t>Comp</w:t>
            </w:r>
            <w:r w:rsidRPr="00386BEF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386BEF">
              <w:rPr>
                <w:rFonts w:asciiTheme="minorHAnsi" w:eastAsia="Garamond" w:hAnsiTheme="minorHAnsi" w:cstheme="minorHAnsi"/>
                <w:sz w:val="22"/>
                <w:szCs w:val="22"/>
              </w:rPr>
              <w:t>titive</w:t>
            </w:r>
            <w:r w:rsidRPr="00386BEF">
              <w:rPr>
                <w:rFonts w:asciiTheme="minorHAnsi" w:eastAsia="Garamond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386BEF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386BEF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86BEF">
              <w:rPr>
                <w:rFonts w:asciiTheme="minorHAnsi" w:eastAsia="Garamond" w:hAnsiTheme="minorHAnsi" w:cstheme="minorHAnsi"/>
                <w:sz w:val="22"/>
                <w:szCs w:val="22"/>
              </w:rPr>
              <w:t>alysis</w:t>
            </w:r>
          </w:p>
        </w:tc>
        <w:tc>
          <w:tcPr>
            <w:tcW w:w="2738" w:type="dxa"/>
          </w:tcPr>
          <w:p w14:paraId="42FA7C48" w14:textId="77777777" w:rsidR="00817FAA" w:rsidRPr="00386BEF" w:rsidRDefault="00CE49FA" w:rsidP="00386BEF">
            <w:pPr>
              <w:spacing w:before="78"/>
              <w:ind w:left="18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86BEF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</w:t>
            </w:r>
            <w:r w:rsidRPr="00386BEF">
              <w:rPr>
                <w:rFonts w:asciiTheme="minorHAnsi" w:eastAsia="Verdana" w:hAnsiTheme="minorHAnsi" w:cstheme="minorHAnsi"/>
                <w:spacing w:val="52"/>
                <w:sz w:val="22"/>
                <w:szCs w:val="22"/>
              </w:rPr>
              <w:t xml:space="preserve"> </w:t>
            </w:r>
            <w:r w:rsidRPr="00386BEF">
              <w:rPr>
                <w:rFonts w:asciiTheme="minorHAnsi" w:eastAsia="Garamond" w:hAnsiTheme="minorHAnsi" w:cstheme="minorHAnsi"/>
                <w:sz w:val="22"/>
                <w:szCs w:val="22"/>
              </w:rPr>
              <w:t>Product</w:t>
            </w:r>
            <w:r w:rsidRPr="00386BEF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386BEF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P</w:t>
            </w:r>
            <w:r w:rsidRPr="00386BEF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o</w:t>
            </w:r>
            <w:r w:rsidRPr="00386BEF">
              <w:rPr>
                <w:rFonts w:asciiTheme="minorHAnsi" w:eastAsia="Garamond" w:hAnsiTheme="minorHAnsi" w:cstheme="minorHAnsi"/>
                <w:sz w:val="22"/>
                <w:szCs w:val="22"/>
              </w:rPr>
              <w:t>sit</w:t>
            </w:r>
            <w:r w:rsidRPr="00386BEF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386BEF">
              <w:rPr>
                <w:rFonts w:asciiTheme="minorHAnsi" w:eastAsia="Garamond" w:hAnsiTheme="minorHAnsi" w:cstheme="minorHAnsi"/>
                <w:sz w:val="22"/>
                <w:szCs w:val="22"/>
              </w:rPr>
              <w:t>on</w:t>
            </w:r>
            <w:r w:rsidRPr="00386BEF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386BEF">
              <w:rPr>
                <w:rFonts w:asciiTheme="minorHAnsi" w:eastAsia="Garamond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3312" w:type="dxa"/>
          </w:tcPr>
          <w:p w14:paraId="1E7E9D57" w14:textId="77777777" w:rsidR="00817FAA" w:rsidRPr="00386BEF" w:rsidRDefault="00CE49FA" w:rsidP="00386BEF">
            <w:pPr>
              <w:spacing w:before="78"/>
              <w:ind w:left="15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86BEF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</w:t>
            </w:r>
            <w:r w:rsidRPr="00386BEF">
              <w:rPr>
                <w:rFonts w:asciiTheme="minorHAnsi" w:eastAsia="Verdana" w:hAnsiTheme="minorHAnsi" w:cstheme="minorHAnsi"/>
                <w:spacing w:val="52"/>
                <w:sz w:val="22"/>
                <w:szCs w:val="22"/>
              </w:rPr>
              <w:t xml:space="preserve"> </w:t>
            </w:r>
            <w:r w:rsidRPr="00386BEF">
              <w:rPr>
                <w:rFonts w:asciiTheme="minorHAnsi" w:eastAsia="Garamond" w:hAnsiTheme="minorHAnsi" w:cstheme="minorHAnsi"/>
                <w:spacing w:val="-4"/>
                <w:sz w:val="22"/>
                <w:szCs w:val="22"/>
              </w:rPr>
              <w:t>Sale</w:t>
            </w:r>
            <w:r w:rsidRPr="00386BEF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386BEF">
              <w:rPr>
                <w:rFonts w:asciiTheme="minorHAnsi" w:eastAsia="Garamond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386BEF">
              <w:rPr>
                <w:rFonts w:asciiTheme="minorHAnsi" w:eastAsia="Garamond" w:hAnsiTheme="minorHAnsi" w:cstheme="minorHAnsi"/>
                <w:spacing w:val="-4"/>
                <w:sz w:val="22"/>
                <w:szCs w:val="22"/>
              </w:rPr>
              <w:t>Trainin</w:t>
            </w:r>
            <w:r w:rsidRPr="00386BEF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386BEF">
              <w:rPr>
                <w:rFonts w:asciiTheme="minorHAnsi" w:eastAsia="Garamond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386BEF">
              <w:rPr>
                <w:rFonts w:asciiTheme="minorHAnsi" w:eastAsia="Garamond" w:hAnsiTheme="minorHAnsi" w:cstheme="minorHAnsi"/>
                <w:sz w:val="22"/>
                <w:szCs w:val="22"/>
              </w:rPr>
              <w:t>&amp;</w:t>
            </w:r>
            <w:r w:rsidRPr="00386BEF">
              <w:rPr>
                <w:rFonts w:asciiTheme="minorHAnsi" w:eastAsia="Garamond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386BEF">
              <w:rPr>
                <w:rFonts w:asciiTheme="minorHAnsi" w:eastAsia="Garamond" w:hAnsiTheme="minorHAnsi" w:cstheme="minorHAnsi"/>
                <w:spacing w:val="-4"/>
                <w:sz w:val="22"/>
                <w:szCs w:val="22"/>
              </w:rPr>
              <w:t>Le</w:t>
            </w:r>
            <w:r w:rsidRPr="00386BEF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>a</w:t>
            </w:r>
            <w:r w:rsidRPr="00386BEF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d</w:t>
            </w:r>
            <w:r w:rsidRPr="00386BEF">
              <w:rPr>
                <w:rFonts w:asciiTheme="minorHAnsi" w:eastAsia="Garamond" w:hAnsiTheme="minorHAnsi" w:cstheme="minorHAnsi"/>
                <w:spacing w:val="-4"/>
                <w:sz w:val="22"/>
                <w:szCs w:val="22"/>
              </w:rPr>
              <w:t>ership</w:t>
            </w:r>
          </w:p>
        </w:tc>
      </w:tr>
      <w:tr w:rsidR="00817FAA" w:rsidRPr="00386BEF" w14:paraId="14BF1461" w14:textId="77777777" w:rsidTr="00386BEF">
        <w:trPr>
          <w:trHeight w:hRule="exact" w:val="207"/>
        </w:trPr>
        <w:tc>
          <w:tcPr>
            <w:tcW w:w="3380" w:type="dxa"/>
          </w:tcPr>
          <w:p w14:paraId="57000050" w14:textId="77777777" w:rsidR="00817FAA" w:rsidRPr="00386BEF" w:rsidRDefault="00CE49FA" w:rsidP="00386BEF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86BEF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</w:t>
            </w:r>
            <w:r w:rsidRPr="00386BEF">
              <w:rPr>
                <w:rFonts w:asciiTheme="minorHAnsi" w:eastAsia="Verdana" w:hAnsiTheme="minorHAnsi" w:cstheme="minorHAnsi"/>
                <w:spacing w:val="29"/>
                <w:position w:val="1"/>
                <w:sz w:val="22"/>
                <w:szCs w:val="22"/>
              </w:rPr>
              <w:t xml:space="preserve"> </w:t>
            </w:r>
            <w:r w:rsidRPr="00386BEF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>Cust</w:t>
            </w:r>
            <w:r w:rsidRPr="00386BEF">
              <w:rPr>
                <w:rFonts w:asciiTheme="minorHAnsi" w:eastAsia="Garamond" w:hAnsiTheme="minorHAnsi" w:cstheme="minorHAnsi"/>
                <w:spacing w:val="-7"/>
                <w:position w:val="1"/>
                <w:sz w:val="22"/>
                <w:szCs w:val="22"/>
              </w:rPr>
              <w:t>o</w:t>
            </w:r>
            <w:r w:rsidRPr="00386BEF">
              <w:rPr>
                <w:rFonts w:asciiTheme="minorHAnsi" w:eastAsia="Garamond" w:hAnsiTheme="minorHAnsi" w:cstheme="minorHAnsi"/>
                <w:spacing w:val="-5"/>
                <w:position w:val="1"/>
                <w:sz w:val="22"/>
                <w:szCs w:val="22"/>
              </w:rPr>
              <w:t>m</w:t>
            </w:r>
            <w:r w:rsidRPr="00386BEF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>e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r</w:t>
            </w:r>
            <w:r w:rsidRPr="00386BEF">
              <w:rPr>
                <w:rFonts w:asciiTheme="minorHAnsi" w:eastAsia="Garamond" w:hAnsiTheme="minorHAnsi" w:cstheme="minorHAnsi"/>
                <w:spacing w:val="-19"/>
                <w:position w:val="1"/>
                <w:sz w:val="22"/>
                <w:szCs w:val="22"/>
              </w:rPr>
              <w:t xml:space="preserve"> </w:t>
            </w:r>
            <w:r w:rsidRPr="00386BEF">
              <w:rPr>
                <w:rFonts w:asciiTheme="minorHAnsi" w:eastAsia="Garamond" w:hAnsiTheme="minorHAnsi" w:cstheme="minorHAnsi"/>
                <w:spacing w:val="-6"/>
                <w:w w:val="98"/>
                <w:position w:val="1"/>
                <w:sz w:val="22"/>
                <w:szCs w:val="22"/>
              </w:rPr>
              <w:t>Relatio</w:t>
            </w:r>
            <w:r w:rsidRPr="00386BEF">
              <w:rPr>
                <w:rFonts w:asciiTheme="minorHAnsi" w:eastAsia="Garamond" w:hAnsiTheme="minorHAnsi" w:cstheme="minorHAnsi"/>
                <w:spacing w:val="-7"/>
                <w:w w:val="98"/>
                <w:position w:val="1"/>
                <w:sz w:val="22"/>
                <w:szCs w:val="22"/>
              </w:rPr>
              <w:t>n</w:t>
            </w:r>
            <w:r w:rsidRPr="00386BEF">
              <w:rPr>
                <w:rFonts w:asciiTheme="minorHAnsi" w:eastAsia="Garamond" w:hAnsiTheme="minorHAnsi" w:cstheme="minorHAnsi"/>
                <w:spacing w:val="-6"/>
                <w:w w:val="98"/>
                <w:position w:val="1"/>
                <w:sz w:val="22"/>
                <w:szCs w:val="22"/>
              </w:rPr>
              <w:t>shi</w:t>
            </w:r>
            <w:r w:rsidRPr="00386BEF">
              <w:rPr>
                <w:rFonts w:asciiTheme="minorHAnsi" w:eastAsia="Garamond" w:hAnsiTheme="minorHAnsi" w:cstheme="minorHAnsi"/>
                <w:w w:val="98"/>
                <w:position w:val="1"/>
                <w:sz w:val="22"/>
                <w:szCs w:val="22"/>
              </w:rPr>
              <w:t>p</w:t>
            </w:r>
            <w:r w:rsidRPr="00386BEF">
              <w:rPr>
                <w:rFonts w:asciiTheme="minorHAnsi" w:eastAsia="Garamond" w:hAnsiTheme="minorHAnsi" w:cstheme="minorHAnsi"/>
                <w:spacing w:val="-2"/>
                <w:w w:val="98"/>
                <w:position w:val="1"/>
                <w:sz w:val="22"/>
                <w:szCs w:val="22"/>
              </w:rPr>
              <w:t xml:space="preserve"> </w:t>
            </w:r>
            <w:r w:rsidRPr="00386BEF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>Man</w:t>
            </w:r>
            <w:r w:rsidRPr="00386BEF">
              <w:rPr>
                <w:rFonts w:asciiTheme="minorHAnsi" w:eastAsia="Garamond" w:hAnsiTheme="minorHAnsi" w:cstheme="minorHAnsi"/>
                <w:spacing w:val="-7"/>
                <w:position w:val="1"/>
                <w:sz w:val="22"/>
                <w:szCs w:val="22"/>
              </w:rPr>
              <w:t>a</w:t>
            </w:r>
            <w:r w:rsidRPr="00386BEF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>gement</w:t>
            </w:r>
          </w:p>
        </w:tc>
        <w:tc>
          <w:tcPr>
            <w:tcW w:w="2738" w:type="dxa"/>
          </w:tcPr>
          <w:p w14:paraId="3618E118" w14:textId="77777777" w:rsidR="00817FAA" w:rsidRPr="00386BEF" w:rsidRDefault="00CE49FA" w:rsidP="00386BEF">
            <w:pPr>
              <w:ind w:left="18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86BEF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</w:t>
            </w:r>
            <w:r w:rsidRPr="00386BEF">
              <w:rPr>
                <w:rFonts w:asciiTheme="minorHAnsi" w:eastAsia="Verdana" w:hAnsiTheme="minorHAnsi" w:cstheme="minorHAnsi"/>
                <w:spacing w:val="52"/>
                <w:position w:val="1"/>
                <w:sz w:val="22"/>
                <w:szCs w:val="22"/>
              </w:rPr>
              <w:t xml:space="preserve"> 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Star</w:t>
            </w:r>
            <w:r w:rsidRPr="00386BE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-ups</w:t>
            </w:r>
            <w:r w:rsidRPr="00386BEF">
              <w:rPr>
                <w:rFonts w:asciiTheme="minorHAnsi" w:eastAsia="Garamond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&amp;</w:t>
            </w:r>
            <w:r w:rsidRPr="00386BEF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Turna</w:t>
            </w:r>
            <w:r w:rsidRPr="00386BE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ounds</w:t>
            </w:r>
          </w:p>
        </w:tc>
        <w:tc>
          <w:tcPr>
            <w:tcW w:w="3312" w:type="dxa"/>
          </w:tcPr>
          <w:p w14:paraId="73801C00" w14:textId="77777777" w:rsidR="00817FAA" w:rsidRPr="00386BEF" w:rsidRDefault="00CE49FA" w:rsidP="00386BEF">
            <w:pPr>
              <w:ind w:left="15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86BEF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 </w:t>
            </w:r>
            <w:r w:rsidRPr="00386BEF">
              <w:rPr>
                <w:rFonts w:asciiTheme="minorHAnsi" w:eastAsia="Verdana" w:hAnsiTheme="minorHAnsi" w:cstheme="minorHAnsi"/>
                <w:spacing w:val="20"/>
                <w:position w:val="1"/>
                <w:sz w:val="22"/>
                <w:szCs w:val="22"/>
              </w:rPr>
              <w:t xml:space="preserve"> 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Ope</w:t>
            </w:r>
            <w:r w:rsidRPr="00386BE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at</w:t>
            </w:r>
            <w:r w:rsidRPr="00386BE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o</w:t>
            </w:r>
            <w:r w:rsidRPr="00386BE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al</w:t>
            </w:r>
            <w:r w:rsidRPr="00386BEF">
              <w:rPr>
                <w:rFonts w:asciiTheme="minorHAnsi" w:eastAsia="Garamond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Mana</w:t>
            </w:r>
            <w:r w:rsidRPr="00386BE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g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em</w:t>
            </w:r>
            <w:r w:rsidRPr="00386BE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nt</w:t>
            </w:r>
          </w:p>
        </w:tc>
      </w:tr>
      <w:tr w:rsidR="00817FAA" w:rsidRPr="00386BEF" w14:paraId="4331257A" w14:textId="77777777" w:rsidTr="00386BEF">
        <w:trPr>
          <w:trHeight w:hRule="exact" w:val="206"/>
        </w:trPr>
        <w:tc>
          <w:tcPr>
            <w:tcW w:w="3380" w:type="dxa"/>
          </w:tcPr>
          <w:p w14:paraId="017D81C4" w14:textId="77777777" w:rsidR="00817FAA" w:rsidRPr="00386BEF" w:rsidRDefault="00CE49FA" w:rsidP="00386BEF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86BEF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</w:t>
            </w:r>
            <w:r w:rsidRPr="00386BEF">
              <w:rPr>
                <w:rFonts w:asciiTheme="minorHAnsi" w:eastAsia="Verdana" w:hAnsiTheme="minorHAnsi" w:cstheme="minorHAnsi"/>
                <w:spacing w:val="32"/>
                <w:position w:val="1"/>
                <w:sz w:val="22"/>
                <w:szCs w:val="22"/>
              </w:rPr>
              <w:t xml:space="preserve"> </w:t>
            </w:r>
            <w:r w:rsidRPr="00386BEF">
              <w:rPr>
                <w:rFonts w:asciiTheme="minorHAnsi" w:eastAsia="Garamond" w:hAnsiTheme="minorHAnsi" w:cstheme="minorHAnsi"/>
                <w:spacing w:val="-4"/>
                <w:position w:val="1"/>
                <w:sz w:val="22"/>
                <w:szCs w:val="22"/>
              </w:rPr>
              <w:t>Distributio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</w:t>
            </w:r>
            <w:r w:rsidRPr="00386BEF">
              <w:rPr>
                <w:rFonts w:asciiTheme="minorHAnsi" w:eastAsia="Garamond" w:hAnsiTheme="minorHAnsi" w:cstheme="minorHAnsi"/>
                <w:spacing w:val="-18"/>
                <w:position w:val="1"/>
                <w:sz w:val="22"/>
                <w:szCs w:val="22"/>
              </w:rPr>
              <w:t xml:space="preserve"> </w:t>
            </w:r>
            <w:r w:rsidRPr="00386BEF">
              <w:rPr>
                <w:rFonts w:asciiTheme="minorHAnsi" w:eastAsia="Garamond" w:hAnsiTheme="minorHAnsi" w:cstheme="minorHAnsi"/>
                <w:spacing w:val="-4"/>
                <w:position w:val="1"/>
                <w:sz w:val="22"/>
                <w:szCs w:val="22"/>
              </w:rPr>
              <w:t>Channe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l</w:t>
            </w:r>
            <w:r w:rsidRPr="00386BEF">
              <w:rPr>
                <w:rFonts w:asciiTheme="minorHAnsi" w:eastAsia="Garamond" w:hAnsiTheme="minorHAnsi" w:cstheme="minorHAnsi"/>
                <w:spacing w:val="-14"/>
                <w:position w:val="1"/>
                <w:sz w:val="22"/>
                <w:szCs w:val="22"/>
              </w:rPr>
              <w:t xml:space="preserve"> </w:t>
            </w:r>
            <w:r w:rsidRPr="00386BEF">
              <w:rPr>
                <w:rFonts w:asciiTheme="minorHAnsi" w:eastAsia="Garamond" w:hAnsiTheme="minorHAnsi" w:cstheme="minorHAnsi"/>
                <w:spacing w:val="-4"/>
                <w:position w:val="1"/>
                <w:sz w:val="22"/>
                <w:szCs w:val="22"/>
              </w:rPr>
              <w:t>Management</w:t>
            </w:r>
          </w:p>
        </w:tc>
        <w:tc>
          <w:tcPr>
            <w:tcW w:w="2738" w:type="dxa"/>
          </w:tcPr>
          <w:p w14:paraId="46E7FC57" w14:textId="77777777" w:rsidR="00817FAA" w:rsidRPr="00386BEF" w:rsidRDefault="00CE49FA" w:rsidP="00386BEF">
            <w:pPr>
              <w:ind w:left="18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86BEF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</w:t>
            </w:r>
            <w:r w:rsidRPr="00386BEF">
              <w:rPr>
                <w:rFonts w:asciiTheme="minorHAnsi" w:eastAsia="Verdana" w:hAnsiTheme="minorHAnsi" w:cstheme="minorHAnsi"/>
                <w:spacing w:val="52"/>
                <w:position w:val="1"/>
                <w:sz w:val="22"/>
                <w:szCs w:val="22"/>
              </w:rPr>
              <w:t xml:space="preserve"> 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New</w:t>
            </w:r>
            <w:r w:rsidRPr="00386BEF">
              <w:rPr>
                <w:rFonts w:asciiTheme="minorHAnsi" w:eastAsia="Garamond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P</w:t>
            </w:r>
            <w:r w:rsidRPr="00386BE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oduct</w:t>
            </w:r>
            <w:r w:rsidRPr="00386BEF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Pla</w:t>
            </w:r>
            <w:r w:rsidRPr="00386BE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ning</w:t>
            </w:r>
          </w:p>
        </w:tc>
        <w:tc>
          <w:tcPr>
            <w:tcW w:w="3312" w:type="dxa"/>
          </w:tcPr>
          <w:p w14:paraId="4CC88207" w14:textId="77777777" w:rsidR="00817FAA" w:rsidRPr="00386BEF" w:rsidRDefault="00CE49FA" w:rsidP="00386BEF">
            <w:pPr>
              <w:ind w:left="15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86BEF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 </w:t>
            </w:r>
            <w:r w:rsidRPr="00386BEF">
              <w:rPr>
                <w:rFonts w:asciiTheme="minorHAnsi" w:eastAsia="Verdana" w:hAnsiTheme="minorHAnsi" w:cstheme="minorHAnsi"/>
                <w:spacing w:val="20"/>
                <w:position w:val="1"/>
                <w:sz w:val="22"/>
                <w:szCs w:val="22"/>
              </w:rPr>
              <w:t xml:space="preserve"> 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Strategic</w:t>
            </w:r>
            <w:r w:rsidRPr="00386BEF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All</w:t>
            </w:r>
            <w:r w:rsidRPr="00386BE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ances</w:t>
            </w:r>
          </w:p>
        </w:tc>
      </w:tr>
      <w:tr w:rsidR="00817FAA" w:rsidRPr="00386BEF" w14:paraId="6F7061CB" w14:textId="77777777" w:rsidTr="00386BEF">
        <w:trPr>
          <w:trHeight w:hRule="exact" w:val="416"/>
        </w:trPr>
        <w:tc>
          <w:tcPr>
            <w:tcW w:w="3380" w:type="dxa"/>
          </w:tcPr>
          <w:p w14:paraId="4F77987B" w14:textId="77777777" w:rsidR="00817FAA" w:rsidRPr="00386BEF" w:rsidRDefault="00CE49FA" w:rsidP="00386BEF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86BEF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</w:t>
            </w:r>
            <w:r w:rsidRPr="00386BEF">
              <w:rPr>
                <w:rFonts w:asciiTheme="minorHAnsi" w:eastAsia="Verdana" w:hAnsiTheme="minorHAnsi" w:cstheme="minorHAnsi"/>
                <w:spacing w:val="35"/>
                <w:position w:val="1"/>
                <w:sz w:val="22"/>
                <w:szCs w:val="22"/>
              </w:rPr>
              <w:t xml:space="preserve"> 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Strat</w:t>
            </w:r>
            <w:r w:rsidRPr="00386BE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gic</w:t>
            </w:r>
            <w:r w:rsidRPr="00386BEF">
              <w:rPr>
                <w:rFonts w:asciiTheme="minorHAnsi" w:eastAsia="Garamond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Ma</w:t>
            </w:r>
            <w:r w:rsidRPr="00386BE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keting</w:t>
            </w:r>
          </w:p>
        </w:tc>
        <w:tc>
          <w:tcPr>
            <w:tcW w:w="2738" w:type="dxa"/>
          </w:tcPr>
          <w:p w14:paraId="3A217463" w14:textId="77777777" w:rsidR="00817FAA" w:rsidRPr="00386BEF" w:rsidRDefault="00CE49FA" w:rsidP="00386BEF">
            <w:pPr>
              <w:ind w:left="18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86BEF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</w:t>
            </w:r>
            <w:r w:rsidRPr="00386BEF">
              <w:rPr>
                <w:rFonts w:asciiTheme="minorHAnsi" w:eastAsia="Verdana" w:hAnsiTheme="minorHAnsi" w:cstheme="minorHAnsi"/>
                <w:spacing w:val="52"/>
                <w:position w:val="1"/>
                <w:sz w:val="22"/>
                <w:szCs w:val="22"/>
              </w:rPr>
              <w:t xml:space="preserve"> 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Business</w:t>
            </w:r>
            <w:r w:rsidRPr="00386BEF">
              <w:rPr>
                <w:rFonts w:asciiTheme="minorHAnsi" w:eastAsia="Garamond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De</w:t>
            </w:r>
            <w:r w:rsidRPr="00386BEF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v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elopment</w:t>
            </w:r>
          </w:p>
        </w:tc>
        <w:tc>
          <w:tcPr>
            <w:tcW w:w="3312" w:type="dxa"/>
          </w:tcPr>
          <w:p w14:paraId="307ABB4E" w14:textId="77777777" w:rsidR="00817FAA" w:rsidRPr="00386BEF" w:rsidRDefault="00CE49FA" w:rsidP="00386BEF">
            <w:pPr>
              <w:ind w:left="15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86BEF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 xml:space="preserve">•  </w:t>
            </w:r>
            <w:r w:rsidRPr="00386BEF">
              <w:rPr>
                <w:rFonts w:asciiTheme="minorHAnsi" w:eastAsia="Verdana" w:hAnsiTheme="minorHAnsi" w:cstheme="minorHAnsi"/>
                <w:spacing w:val="20"/>
                <w:position w:val="1"/>
                <w:sz w:val="22"/>
                <w:szCs w:val="22"/>
              </w:rPr>
              <w:t xml:space="preserve"> 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C</w:t>
            </w:r>
            <w:r w:rsidRPr="00386BE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nt</w:t>
            </w:r>
            <w:r w:rsidRPr="00386BE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act</w:t>
            </w:r>
            <w:r w:rsidRPr="00386BEF">
              <w:rPr>
                <w:rFonts w:asciiTheme="minorHAnsi" w:eastAsia="Garamond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Ne</w:t>
            </w:r>
            <w:r w:rsidRPr="00386BE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g</w:t>
            </w:r>
            <w:r w:rsidRPr="00386BEF">
              <w:rPr>
                <w:rFonts w:asciiTheme="minorHAnsi" w:eastAsia="Garamond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ti</w:t>
            </w:r>
            <w:r w:rsidRPr="00386BE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ti</w:t>
            </w:r>
            <w:r w:rsidRPr="00386BEF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86BEF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ns</w:t>
            </w:r>
          </w:p>
        </w:tc>
      </w:tr>
    </w:tbl>
    <w:p w14:paraId="4564AD5F" w14:textId="77777777" w:rsidR="00817FAA" w:rsidRPr="00386BEF" w:rsidRDefault="00817FAA" w:rsidP="00386BEF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925C1F5" w14:textId="47E55611" w:rsidR="00817FAA" w:rsidRPr="00386BEF" w:rsidRDefault="00CE49FA" w:rsidP="00386BEF">
      <w:pPr>
        <w:spacing w:before="38"/>
        <w:ind w:left="3159" w:right="316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b/>
          <w:sz w:val="22"/>
          <w:szCs w:val="22"/>
        </w:rPr>
        <w:t>PROF</w:t>
      </w:r>
      <w:r w:rsidRPr="00386BEF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SIONAL</w:t>
      </w:r>
      <w:r w:rsidRPr="00386BEF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w w:val="99"/>
          <w:sz w:val="22"/>
          <w:szCs w:val="22"/>
        </w:rPr>
        <w:t>EXPERIENCE</w:t>
      </w:r>
    </w:p>
    <w:p w14:paraId="188EB018" w14:textId="77777777" w:rsidR="00817FAA" w:rsidRPr="00386BEF" w:rsidRDefault="00CE49FA" w:rsidP="00386BEF">
      <w:pPr>
        <w:ind w:left="140" w:right="103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sz w:val="22"/>
          <w:szCs w:val="22"/>
        </w:rPr>
        <w:t>LEANDER</w:t>
      </w:r>
      <w:r w:rsidRPr="00386BE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CORPORATION,</w:t>
      </w:r>
      <w:r w:rsidRPr="00386BEF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Boston,</w:t>
      </w:r>
      <w:r w:rsidRPr="00386BE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 xml:space="preserve">MA                                                                           </w:t>
      </w:r>
      <w:r w:rsidRPr="00386BE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2000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to</w:t>
      </w:r>
      <w:r w:rsidRPr="00386BE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Present</w:t>
      </w:r>
    </w:p>
    <w:p w14:paraId="35064543" w14:textId="77777777" w:rsidR="00817FAA" w:rsidRPr="00386BEF" w:rsidRDefault="00CE49FA" w:rsidP="00386BEF">
      <w:pPr>
        <w:spacing w:before="1"/>
        <w:ind w:left="140" w:right="3072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i/>
          <w:sz w:val="22"/>
          <w:szCs w:val="22"/>
        </w:rPr>
        <w:t>World</w:t>
      </w:r>
      <w:r w:rsidRPr="00386BEF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i/>
          <w:sz w:val="22"/>
          <w:szCs w:val="22"/>
        </w:rPr>
        <w:t>der</w:t>
      </w:r>
      <w:r w:rsidRPr="00386BEF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sz w:val="22"/>
          <w:szCs w:val="22"/>
        </w:rPr>
        <w:t>in ana</w:t>
      </w:r>
      <w:r w:rsidRPr="00386BEF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i/>
          <w:sz w:val="22"/>
          <w:szCs w:val="22"/>
        </w:rPr>
        <w:t>ytical</w:t>
      </w:r>
      <w:r w:rsidRPr="00386BEF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sz w:val="22"/>
          <w:szCs w:val="22"/>
        </w:rPr>
        <w:t>inst</w:t>
      </w:r>
      <w:r w:rsidRPr="00386BEF">
        <w:rPr>
          <w:rFonts w:asciiTheme="minorHAnsi" w:eastAsia="Garamond" w:hAnsiTheme="minorHAnsi" w:cstheme="minorHAnsi"/>
          <w:i/>
          <w:spacing w:val="1"/>
          <w:sz w:val="22"/>
          <w:szCs w:val="22"/>
        </w:rPr>
        <w:t>ru</w:t>
      </w:r>
      <w:r w:rsidRPr="00386BEF">
        <w:rPr>
          <w:rFonts w:asciiTheme="minorHAnsi" w:eastAsia="Garamond" w:hAnsiTheme="minorHAnsi" w:cstheme="minorHAnsi"/>
          <w:i/>
          <w:sz w:val="22"/>
          <w:szCs w:val="22"/>
        </w:rPr>
        <w:t>men</w:t>
      </w:r>
      <w:r w:rsidRPr="00386BEF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i/>
          <w:sz w:val="22"/>
          <w:szCs w:val="22"/>
        </w:rPr>
        <w:t>ation</w:t>
      </w:r>
      <w:r w:rsidRPr="00386BEF">
        <w:rPr>
          <w:rFonts w:asciiTheme="minorHAnsi" w:eastAsia="Garamond" w:hAnsiTheme="minorHAnsi" w:cstheme="minorHAnsi"/>
          <w:i/>
          <w:spacing w:val="-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i/>
          <w:sz w:val="22"/>
          <w:szCs w:val="22"/>
        </w:rPr>
        <w:t>rvi</w:t>
      </w:r>
      <w:r w:rsidRPr="00386BEF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sz w:val="22"/>
          <w:szCs w:val="22"/>
        </w:rPr>
        <w:t>en</w:t>
      </w:r>
      <w:r w:rsidRPr="00386BEF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i/>
          <w:sz w:val="22"/>
          <w:szCs w:val="22"/>
        </w:rPr>
        <w:t>rgy</w:t>
      </w:r>
      <w:r w:rsidRPr="00386BEF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i/>
          <w:sz w:val="22"/>
          <w:szCs w:val="22"/>
        </w:rPr>
        <w:t>nd</w:t>
      </w:r>
      <w:r w:rsidRPr="00386BEF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386BEF">
        <w:rPr>
          <w:rFonts w:asciiTheme="minorHAnsi" w:eastAsia="Garamond" w:hAnsiTheme="minorHAnsi" w:cstheme="minorHAnsi"/>
          <w:i/>
          <w:sz w:val="22"/>
          <w:szCs w:val="22"/>
        </w:rPr>
        <w:t>h</w:t>
      </w:r>
      <w:r w:rsidRPr="00386BEF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i/>
          <w:sz w:val="22"/>
          <w:szCs w:val="22"/>
        </w:rPr>
        <w:t>rma</w:t>
      </w:r>
      <w:r w:rsidRPr="00386BEF">
        <w:rPr>
          <w:rFonts w:asciiTheme="minorHAnsi" w:eastAsia="Garamond" w:hAnsiTheme="minorHAnsi" w:cstheme="minorHAnsi"/>
          <w:i/>
          <w:spacing w:val="2"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i/>
          <w:sz w:val="22"/>
          <w:szCs w:val="22"/>
        </w:rPr>
        <w:t>eutical</w:t>
      </w:r>
      <w:r w:rsidRPr="00386BEF">
        <w:rPr>
          <w:rFonts w:asciiTheme="minorHAnsi" w:eastAsia="Garamond" w:hAnsiTheme="minorHAnsi" w:cstheme="minorHAnsi"/>
          <w:i/>
          <w:spacing w:val="-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i/>
          <w:spacing w:val="1"/>
          <w:sz w:val="22"/>
          <w:szCs w:val="22"/>
        </w:rPr>
        <w:t>u</w:t>
      </w:r>
      <w:r w:rsidRPr="00386BEF">
        <w:rPr>
          <w:rFonts w:asciiTheme="minorHAnsi" w:eastAsia="Garamond" w:hAnsiTheme="minorHAnsi" w:cstheme="minorHAnsi"/>
          <w:i/>
          <w:sz w:val="22"/>
          <w:szCs w:val="22"/>
        </w:rPr>
        <w:t>stri</w:t>
      </w:r>
      <w:r w:rsidRPr="00386BEF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i/>
          <w:sz w:val="22"/>
          <w:szCs w:val="22"/>
        </w:rPr>
        <w:t>s.</w:t>
      </w:r>
    </w:p>
    <w:p w14:paraId="4C9BEC30" w14:textId="77777777" w:rsidR="00817FAA" w:rsidRPr="00386BEF" w:rsidRDefault="00CE49FA" w:rsidP="00386BEF">
      <w:pPr>
        <w:ind w:left="140" w:right="608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Vice</w:t>
      </w:r>
      <w:r w:rsidRPr="00386BEF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Pre</w:t>
      </w:r>
      <w:r w:rsidRPr="00386BE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id</w:t>
      </w:r>
      <w:r w:rsidRPr="00386BE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nt</w:t>
      </w:r>
      <w:r w:rsidRPr="00386BEF">
        <w:rPr>
          <w:rFonts w:asciiTheme="minorHAnsi" w:eastAsia="Garamond" w:hAnsiTheme="minorHAnsi" w:cstheme="minorHAnsi"/>
          <w:b/>
          <w:spacing w:val="-9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of</w:t>
      </w:r>
      <w:r w:rsidRPr="00386BEF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Intern</w:t>
      </w:r>
      <w:r w:rsidRPr="00386BEF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ti</w:t>
      </w:r>
      <w:r w:rsidRPr="00386BE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nal</w:t>
      </w:r>
      <w:r w:rsidRPr="00386BEF">
        <w:rPr>
          <w:rFonts w:asciiTheme="minorHAnsi" w:eastAsia="Garamond" w:hAnsiTheme="minorHAnsi" w:cstheme="minorHAnsi"/>
          <w:b/>
          <w:spacing w:val="-12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Sales</w:t>
      </w:r>
    </w:p>
    <w:p w14:paraId="14C0C6E8" w14:textId="77777777" w:rsidR="00817FAA" w:rsidRPr="00386BEF" w:rsidRDefault="00CE49FA" w:rsidP="00386BEF">
      <w:pPr>
        <w:spacing w:before="72"/>
        <w:ind w:left="140" w:right="103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sz w:val="22"/>
          <w:szCs w:val="22"/>
        </w:rPr>
        <w:t>Oversee</w:t>
      </w:r>
      <w:r w:rsidRPr="00386BE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60+</w:t>
      </w:r>
      <w:r w:rsidRPr="00386BE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representati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386BEF">
        <w:rPr>
          <w:rFonts w:asciiTheme="minorHAnsi" w:eastAsia="Garamond" w:hAnsiTheme="minorHAnsi" w:cstheme="minorHAnsi"/>
          <w:sz w:val="22"/>
          <w:szCs w:val="22"/>
        </w:rPr>
        <w:t>es internationally with</w:t>
      </w:r>
      <w:r w:rsidRPr="00386BE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full</w:t>
      </w:r>
      <w:r w:rsidRPr="00386BE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acco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tabi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sz w:val="22"/>
          <w:szCs w:val="22"/>
        </w:rPr>
        <w:t>ity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of</w:t>
      </w:r>
      <w:r w:rsidRPr="00386BE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all</w:t>
      </w:r>
      <w:r w:rsidRPr="00386BE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marketing</w:t>
      </w:r>
      <w:r w:rsidRPr="00386BE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in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z w:val="22"/>
          <w:szCs w:val="22"/>
        </w:rPr>
        <w:t>tiatives.</w:t>
      </w:r>
      <w:r w:rsidRPr="00386BE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Travel ext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z w:val="22"/>
          <w:szCs w:val="22"/>
        </w:rPr>
        <w:t xml:space="preserve">nsively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suppo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sales</w:t>
      </w:r>
      <w:r w:rsidRPr="00386BE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teams;</w:t>
      </w:r>
      <w:r w:rsidRPr="00386BE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ne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z w:val="22"/>
          <w:szCs w:val="22"/>
        </w:rPr>
        <w:t>ate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w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z w:val="22"/>
          <w:szCs w:val="22"/>
        </w:rPr>
        <w:t>th</w:t>
      </w:r>
      <w:r w:rsidRPr="00386BE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dis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z w:val="22"/>
          <w:szCs w:val="22"/>
        </w:rPr>
        <w:t>butors and</w:t>
      </w:r>
      <w:r w:rsidRPr="00386BE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386BEF">
        <w:rPr>
          <w:rFonts w:asciiTheme="minorHAnsi" w:eastAsia="Garamond" w:hAnsiTheme="minorHAnsi" w:cstheme="minorHAnsi"/>
          <w:sz w:val="22"/>
          <w:szCs w:val="22"/>
        </w:rPr>
        <w:t>sto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86BEF">
        <w:rPr>
          <w:rFonts w:asciiTheme="minorHAnsi" w:eastAsia="Garamond" w:hAnsiTheme="minorHAnsi" w:cstheme="minorHAnsi"/>
          <w:sz w:val="22"/>
          <w:szCs w:val="22"/>
        </w:rPr>
        <w:t>ers,</w:t>
      </w:r>
      <w:r w:rsidRPr="00386BE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and</w:t>
      </w:r>
      <w:r w:rsidRPr="00386BE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provide</w:t>
      </w:r>
      <w:r w:rsidRPr="00386BE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quo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386BEF">
        <w:rPr>
          <w:rFonts w:asciiTheme="minorHAnsi" w:eastAsia="Garamond" w:hAnsiTheme="minorHAnsi" w:cstheme="minorHAnsi"/>
          <w:sz w:val="22"/>
          <w:szCs w:val="22"/>
        </w:rPr>
        <w:t xml:space="preserve">s. </w:t>
      </w:r>
      <w:r w:rsidRPr="00386BEF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Present semi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ars</w:t>
      </w:r>
      <w:r w:rsidRPr="00386BE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386BEF">
        <w:rPr>
          <w:rFonts w:asciiTheme="minorHAnsi" w:eastAsia="Garamond" w:hAnsiTheme="minorHAnsi" w:cstheme="minorHAnsi"/>
          <w:sz w:val="22"/>
          <w:szCs w:val="22"/>
        </w:rPr>
        <w:t>ally;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pr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z w:val="22"/>
          <w:szCs w:val="22"/>
        </w:rPr>
        <w:t>re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whi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p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z w:val="22"/>
          <w:szCs w:val="22"/>
        </w:rPr>
        <w:t>pers,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ROI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z w:val="22"/>
          <w:szCs w:val="22"/>
        </w:rPr>
        <w:t>cum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z w:val="22"/>
          <w:szCs w:val="22"/>
        </w:rPr>
        <w:t>nts</w:t>
      </w:r>
      <w:r w:rsidRPr="00386BE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and</w:t>
      </w:r>
      <w:r w:rsidRPr="00386BE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mar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ke</w:t>
      </w:r>
      <w:r w:rsidRPr="00386BEF">
        <w:rPr>
          <w:rFonts w:asciiTheme="minorHAnsi" w:eastAsia="Garamond" w:hAnsiTheme="minorHAnsi" w:cstheme="minorHAnsi"/>
          <w:sz w:val="22"/>
          <w:szCs w:val="22"/>
        </w:rPr>
        <w:t>ting</w:t>
      </w:r>
      <w:r w:rsidRPr="00386BE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col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sz w:val="22"/>
          <w:szCs w:val="22"/>
        </w:rPr>
        <w:t>ateral.</w:t>
      </w:r>
      <w:r w:rsidRPr="00386BE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Deve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z w:val="22"/>
          <w:szCs w:val="22"/>
        </w:rPr>
        <w:t>p</w:t>
      </w:r>
      <w:r w:rsidRPr="00386BE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z w:val="22"/>
          <w:szCs w:val="22"/>
        </w:rPr>
        <w:t>casts,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condu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sz w:val="22"/>
          <w:szCs w:val="22"/>
        </w:rPr>
        <w:t>t SWOT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ana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z w:val="22"/>
          <w:szCs w:val="22"/>
        </w:rPr>
        <w:t>es</w:t>
      </w:r>
      <w:r w:rsidRPr="00386BE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and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p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sales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cycle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sz w:val="22"/>
          <w:szCs w:val="22"/>
        </w:rPr>
        <w:t>obally.</w:t>
      </w:r>
      <w:r w:rsidRPr="00386BE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Attend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z w:val="22"/>
          <w:szCs w:val="22"/>
        </w:rPr>
        <w:t>ade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shows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and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advise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on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product</w:t>
      </w:r>
      <w:r w:rsidRPr="00386BE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enhanc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z w:val="22"/>
          <w:szCs w:val="22"/>
        </w:rPr>
        <w:t>ments.</w:t>
      </w:r>
    </w:p>
    <w:p w14:paraId="429B611D" w14:textId="77777777" w:rsidR="00817FAA" w:rsidRPr="00386BEF" w:rsidRDefault="00CE49FA" w:rsidP="00386BEF">
      <w:pPr>
        <w:spacing w:before="88"/>
        <w:ind w:left="140" w:right="805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i/>
          <w:sz w:val="22"/>
          <w:szCs w:val="22"/>
        </w:rPr>
        <w:t>Select</w:t>
      </w:r>
      <w:r w:rsidRPr="00386BEF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sz w:val="22"/>
          <w:szCs w:val="22"/>
        </w:rPr>
        <w:t>achiev</w:t>
      </w:r>
      <w:r w:rsidRPr="00386BEF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386BEF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i/>
          <w:sz w:val="22"/>
          <w:szCs w:val="22"/>
        </w:rPr>
        <w:t>nts:</w:t>
      </w:r>
    </w:p>
    <w:p w14:paraId="5DE95D2A" w14:textId="77777777" w:rsidR="00817FAA" w:rsidRPr="00386BEF" w:rsidRDefault="00CE49FA" w:rsidP="00386BEF">
      <w:pPr>
        <w:spacing w:before="80"/>
        <w:ind w:left="140" w:right="9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hAnsiTheme="minorHAnsi" w:cstheme="minorHAnsi"/>
          <w:sz w:val="22"/>
          <w:szCs w:val="22"/>
        </w:rPr>
        <w:t xml:space="preserve">    </w:t>
      </w:r>
      <w:r w:rsidRPr="00386BE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Fueled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international</w:t>
      </w:r>
      <w:r w:rsidRPr="00386BE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sales</w:t>
      </w:r>
      <w:r w:rsidRPr="00386BE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growth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by</w:t>
      </w:r>
      <w:r w:rsidRPr="00386BEF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50%</w:t>
      </w:r>
      <w:r w:rsidRPr="00386BEF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386BEF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5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years,</w:t>
      </w:r>
      <w:r w:rsidRPr="00386BEF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ig</w:t>
      </w:r>
      <w:r w:rsidRPr="00386BEF">
        <w:rPr>
          <w:rFonts w:asciiTheme="minorHAnsi" w:eastAsia="Garamond" w:hAnsiTheme="minorHAnsi" w:cstheme="minorHAnsi"/>
          <w:sz w:val="22"/>
          <w:szCs w:val="22"/>
        </w:rPr>
        <w:t>niti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le</w:t>
      </w:r>
      <w:r w:rsidRPr="00386BEF">
        <w:rPr>
          <w:rFonts w:asciiTheme="minorHAnsi" w:eastAsia="Garamond" w:hAnsiTheme="minorHAnsi" w:cstheme="minorHAnsi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fr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z w:val="22"/>
          <w:szCs w:val="22"/>
        </w:rPr>
        <w:t>m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386BEF">
        <w:rPr>
          <w:rFonts w:asciiTheme="minorHAnsi" w:eastAsia="Garamond" w:hAnsiTheme="minorHAnsi" w:cstheme="minorHAnsi"/>
          <w:sz w:val="22"/>
          <w:szCs w:val="22"/>
        </w:rPr>
        <w:t>ati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fro</w:t>
      </w:r>
      <w:r w:rsidRPr="00386BEF">
        <w:rPr>
          <w:rFonts w:asciiTheme="minorHAnsi" w:eastAsia="Garamond" w:hAnsiTheme="minorHAnsi" w:cstheme="minorHAnsi"/>
          <w:sz w:val="22"/>
          <w:szCs w:val="22"/>
        </w:rPr>
        <w:t>m</w:t>
      </w:r>
      <w:r w:rsidRPr="00386BE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0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to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$4M</w:t>
      </w:r>
    </w:p>
    <w:p w14:paraId="5CA806F9" w14:textId="77777777" w:rsidR="00817FAA" w:rsidRPr="00386BEF" w:rsidRDefault="00CE49FA" w:rsidP="00386BEF">
      <w:pPr>
        <w:ind w:left="500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386BEF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1</w:t>
      </w:r>
      <w:r w:rsidRPr="00386BEF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year</w:t>
      </w:r>
      <w:r w:rsidRPr="00386BEF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by</w:t>
      </w:r>
      <w:r w:rsidRPr="00386BEF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ergiz</w:t>
      </w:r>
      <w:r w:rsidRPr="00386BE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ng</w:t>
      </w:r>
      <w:r w:rsidRPr="00386BEF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and</w:t>
      </w:r>
      <w:r w:rsidRPr="00386BEF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turni</w:t>
      </w:r>
      <w:r w:rsidRPr="00386BEF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around</w:t>
      </w:r>
      <w:r w:rsidRPr="00386BEF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sluggish</w:t>
      </w:r>
      <w:r w:rsidRPr="00386BEF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sales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teams.</w:t>
      </w:r>
    </w:p>
    <w:p w14:paraId="35205BD2" w14:textId="77777777" w:rsidR="00817FAA" w:rsidRPr="00386BEF" w:rsidRDefault="00CE49FA" w:rsidP="00386BEF">
      <w:pPr>
        <w:tabs>
          <w:tab w:val="left" w:pos="500"/>
        </w:tabs>
        <w:spacing w:before="82"/>
        <w:ind w:left="500" w:right="222" w:hanging="360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hAnsiTheme="minorHAnsi" w:cstheme="minorHAnsi"/>
          <w:sz w:val="22"/>
          <w:szCs w:val="22"/>
        </w:rPr>
        <w:lastRenderedPageBreak/>
        <w:tab/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Built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up</w:t>
      </w:r>
      <w:r w:rsidRPr="00386BE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oduct</w:t>
      </w:r>
      <w:r w:rsidRPr="00386BEF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po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tfolio</w:t>
      </w:r>
      <w:r w:rsidRPr="00386BEF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from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1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386BE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8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and</w:t>
      </w:r>
      <w:r w:rsidRPr="00386BEF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helped</w:t>
      </w:r>
      <w:r w:rsidRPr="00386BEF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386BE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fo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ge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the</w:t>
      </w:r>
      <w:r w:rsidRPr="00386BEF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ompany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’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niche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as</w:t>
      </w:r>
      <w:r w:rsidRPr="00386BE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lea</w:t>
      </w:r>
      <w:r w:rsidRPr="00386BEF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386BE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a unique</w:t>
      </w:r>
      <w:r w:rsidRPr="00386BEF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market</w:t>
      </w:r>
      <w:r w:rsidRPr="00386BEF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by</w:t>
      </w:r>
      <w:r w:rsidRPr="00386BE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la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ch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in</w:t>
      </w:r>
      <w:r w:rsidRPr="00386BEF">
        <w:rPr>
          <w:rFonts w:asciiTheme="minorHAnsi" w:eastAsia="Garamond" w:hAnsiTheme="minorHAnsi" w:cstheme="minorHAnsi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in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z w:val="22"/>
          <w:szCs w:val="22"/>
        </w:rPr>
        <w:t>vati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386BEF">
        <w:rPr>
          <w:rFonts w:asciiTheme="minorHAnsi" w:eastAsia="Garamond" w:hAnsiTheme="minorHAnsi" w:cstheme="minorHAnsi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sz w:val="22"/>
          <w:szCs w:val="22"/>
        </w:rPr>
        <w:t>am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86BEF">
        <w:rPr>
          <w:rFonts w:asciiTheme="minorHAnsi" w:eastAsia="Garamond" w:hAnsiTheme="minorHAnsi" w:cstheme="minorHAnsi"/>
          <w:sz w:val="22"/>
          <w:szCs w:val="22"/>
        </w:rPr>
        <w:t>aigns,</w:t>
      </w:r>
      <w:r w:rsidRPr="00386BE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pp</w:t>
      </w:r>
      <w:r w:rsidRPr="00386BEF">
        <w:rPr>
          <w:rFonts w:asciiTheme="minorHAnsi" w:eastAsia="Garamond" w:hAnsiTheme="minorHAnsi" w:cstheme="minorHAnsi"/>
          <w:sz w:val="22"/>
          <w:szCs w:val="22"/>
        </w:rPr>
        <w:t>lying</w:t>
      </w:r>
      <w:r w:rsidRPr="00386BE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new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sales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strategies</w:t>
      </w:r>
      <w:r w:rsidRPr="00386BE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helping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to</w:t>
      </w:r>
      <w:r w:rsidRPr="00386BE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id</w:t>
      </w:r>
      <w:r w:rsidRPr="00386BEF">
        <w:rPr>
          <w:rFonts w:asciiTheme="minorHAnsi" w:eastAsia="Garamond" w:hAnsiTheme="minorHAnsi" w:cstheme="minorHAnsi"/>
          <w:sz w:val="22"/>
          <w:szCs w:val="22"/>
        </w:rPr>
        <w:t>entify new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86BEF">
        <w:rPr>
          <w:rFonts w:asciiTheme="minorHAnsi" w:eastAsia="Garamond" w:hAnsiTheme="minorHAnsi" w:cstheme="minorHAnsi"/>
          <w:sz w:val="22"/>
          <w:szCs w:val="22"/>
        </w:rPr>
        <w:t>roducts.</w:t>
      </w:r>
    </w:p>
    <w:p w14:paraId="356F4734" w14:textId="77777777" w:rsidR="00817FAA" w:rsidRPr="00386BEF" w:rsidRDefault="00CE49FA" w:rsidP="00386BEF">
      <w:pPr>
        <w:spacing w:before="80"/>
        <w:ind w:right="140"/>
        <w:jc w:val="right"/>
        <w:rPr>
          <w:rFonts w:asciiTheme="minorHAnsi" w:eastAsia="Garamond" w:hAnsiTheme="minorHAnsi" w:cstheme="minorHAnsi"/>
          <w:sz w:val="22"/>
          <w:szCs w:val="22"/>
        </w:rPr>
        <w:sectPr w:rsidR="00817FAA" w:rsidRPr="00386BEF">
          <w:footerReference w:type="default" r:id="rId8"/>
          <w:pgSz w:w="12240" w:h="15840"/>
          <w:pgMar w:top="1380" w:right="1300" w:bottom="280" w:left="1300" w:header="0" w:footer="724" w:gutter="0"/>
          <w:cols w:space="720"/>
        </w:sectPr>
      </w:pPr>
      <w:r w:rsidRPr="00386BEF">
        <w:rPr>
          <w:rFonts w:asciiTheme="minorHAnsi" w:eastAsia="Garamond" w:hAnsiTheme="minorHAnsi" w:cstheme="minorHAnsi"/>
          <w:i/>
          <w:spacing w:val="-4"/>
          <w:w w:val="99"/>
          <w:sz w:val="22"/>
          <w:szCs w:val="22"/>
        </w:rPr>
        <w:t>Continued…</w:t>
      </w:r>
    </w:p>
    <w:p w14:paraId="090B6D69" w14:textId="77777777" w:rsidR="00817FAA" w:rsidRPr="00386BEF" w:rsidRDefault="00CE49FA" w:rsidP="00386BEF">
      <w:pPr>
        <w:spacing w:before="79"/>
        <w:ind w:left="100" w:right="86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hAnsiTheme="minorHAnsi" w:cstheme="minorHAnsi"/>
          <w:sz w:val="22"/>
          <w:szCs w:val="22"/>
        </w:rPr>
        <w:lastRenderedPageBreak/>
        <w:pict w14:anchorId="53FFE36F">
          <v:group id="_x0000_s1034" style="position:absolute;left:0;text-align:left;margin-left:70.5pt;margin-top:20.65pt;width:471pt;height:0;z-index:-251659776;mso-position-horizontal-relative:page" coordorigin="1410,413" coordsize="9420,0">
            <v:shape id="_x0000_s1035" style="position:absolute;left:1410;top:413;width:9420;height:0" coordorigin="1410,413" coordsize="9420,0" path="m1410,413r9420,e" filled="f" strokeweight=".58pt">
              <v:path arrowok="t"/>
            </v:shape>
            <w10:wrap anchorx="page"/>
          </v:group>
        </w:pic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GEORGE</w:t>
      </w:r>
      <w:r w:rsidRPr="00386BE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ERNA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Z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</w:t>
      </w:r>
      <w:r w:rsidRPr="00386BEF">
        <w:rPr>
          <w:rFonts w:asciiTheme="minorHAnsi" w:eastAsia="Garamond" w:hAnsiTheme="minorHAnsi" w:cstheme="minorHAnsi"/>
          <w:b/>
          <w:spacing w:val="5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Page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2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of</w:t>
      </w:r>
      <w:r w:rsidRPr="00386BE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3</w:t>
      </w:r>
    </w:p>
    <w:p w14:paraId="16710E9E" w14:textId="77777777" w:rsidR="00817FAA" w:rsidRPr="00386BEF" w:rsidRDefault="00817FAA" w:rsidP="00386BEF">
      <w:pPr>
        <w:rPr>
          <w:rFonts w:asciiTheme="minorHAnsi" w:hAnsiTheme="minorHAnsi" w:cstheme="minorHAnsi"/>
          <w:sz w:val="22"/>
          <w:szCs w:val="22"/>
        </w:rPr>
      </w:pPr>
    </w:p>
    <w:p w14:paraId="0A4A8317" w14:textId="77777777" w:rsidR="00817FAA" w:rsidRPr="00386BEF" w:rsidRDefault="00817FAA" w:rsidP="00386BEF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793CBF7" w14:textId="77777777" w:rsidR="00817FAA" w:rsidRPr="00386BEF" w:rsidRDefault="00CE49FA" w:rsidP="00386BEF">
      <w:pPr>
        <w:ind w:left="100" w:right="505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b/>
          <w:sz w:val="22"/>
          <w:szCs w:val="22"/>
        </w:rPr>
        <w:t>Vice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Pre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id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nt</w:t>
      </w:r>
      <w:r w:rsidRPr="00386BE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386BEF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Intern</w:t>
      </w:r>
      <w:r w:rsidRPr="00386BEF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ti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nal</w:t>
      </w:r>
      <w:r w:rsidRPr="00386BEF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Sales,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Cont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ued</w:t>
      </w:r>
    </w:p>
    <w:p w14:paraId="2C04AEEE" w14:textId="77777777" w:rsidR="00817FAA" w:rsidRPr="00386BEF" w:rsidRDefault="00CE49FA" w:rsidP="00386BEF">
      <w:pPr>
        <w:spacing w:before="81"/>
        <w:ind w:left="100" w:right="519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hAnsiTheme="minorHAnsi" w:cstheme="minorHAnsi"/>
          <w:sz w:val="22"/>
          <w:szCs w:val="22"/>
        </w:rPr>
        <w:t xml:space="preserve">    </w:t>
      </w:r>
      <w:r w:rsidRPr="00386BE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Transfo</w:t>
      </w:r>
      <w:r w:rsidRPr="00386BEF">
        <w:rPr>
          <w:rFonts w:asciiTheme="minorHAnsi" w:eastAsia="Garamond" w:hAnsiTheme="minorHAnsi" w:cstheme="minorHAnsi"/>
          <w:b/>
          <w:spacing w:val="2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med</w:t>
      </w:r>
      <w:r w:rsidRPr="00386BE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underperfo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mi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operations</w:t>
      </w:r>
      <w:r w:rsidRPr="00386BEF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386BE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co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nt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ies</w:t>
      </w:r>
      <w:r w:rsidRPr="00386BEF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that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olstered</w:t>
      </w:r>
      <w:r w:rsidRPr="00386BEF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revenue</w:t>
      </w:r>
      <w:r w:rsidRPr="00386BEF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 xml:space="preserve">increases </w:t>
      </w:r>
      <w:r w:rsidRPr="00386BEF">
        <w:rPr>
          <w:rFonts w:asciiTheme="minorHAnsi" w:eastAsia="Garamond" w:hAnsiTheme="minorHAnsi" w:cstheme="minorHAnsi"/>
          <w:b/>
          <w:w w:val="99"/>
          <w:sz w:val="22"/>
          <w:szCs w:val="22"/>
        </w:rPr>
        <w:t>f</w:t>
      </w:r>
      <w:r w:rsidRPr="00386BEF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b/>
          <w:w w:val="99"/>
          <w:sz w:val="22"/>
          <w:szCs w:val="22"/>
        </w:rPr>
        <w:t>om</w:t>
      </w:r>
    </w:p>
    <w:p w14:paraId="4AB79F07" w14:textId="77777777" w:rsidR="00817FAA" w:rsidRPr="00386BEF" w:rsidRDefault="00CE49FA" w:rsidP="00386BEF">
      <w:pPr>
        <w:spacing w:before="1"/>
        <w:ind w:left="460" w:right="342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b/>
          <w:sz w:val="22"/>
          <w:szCs w:val="22"/>
        </w:rPr>
        <w:t>20%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386BE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100%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consi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z w:val="22"/>
          <w:szCs w:val="22"/>
        </w:rPr>
        <w:t>te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tly</w:t>
      </w:r>
      <w:r w:rsidRPr="00386BE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386BEF">
        <w:rPr>
          <w:rFonts w:asciiTheme="minorHAnsi" w:eastAsia="Garamond" w:hAnsiTheme="minorHAnsi" w:cstheme="minorHAnsi"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alyz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86BEF">
        <w:rPr>
          <w:rFonts w:asciiTheme="minorHAnsi" w:eastAsia="Garamond" w:hAnsiTheme="minorHAnsi" w:cstheme="minorHAnsi"/>
          <w:sz w:val="22"/>
          <w:szCs w:val="22"/>
        </w:rPr>
        <w:t>etrics,</w:t>
      </w:r>
      <w:r w:rsidRPr="00386BE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z w:val="22"/>
          <w:szCs w:val="22"/>
        </w:rPr>
        <w:t>efin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z w:val="22"/>
          <w:szCs w:val="22"/>
        </w:rPr>
        <w:t>ng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product</w:t>
      </w:r>
      <w:r w:rsidRPr="00386BE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deve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sz w:val="22"/>
          <w:szCs w:val="22"/>
        </w:rPr>
        <w:t>op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86BEF">
        <w:rPr>
          <w:rFonts w:asciiTheme="minorHAnsi" w:eastAsia="Garamond" w:hAnsiTheme="minorHAnsi" w:cstheme="minorHAnsi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p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sz w:val="22"/>
          <w:szCs w:val="22"/>
        </w:rPr>
        <w:t>ans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and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imp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sz w:val="22"/>
          <w:szCs w:val="22"/>
        </w:rPr>
        <w:t>em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en</w:t>
      </w:r>
      <w:r w:rsidRPr="00386BEF">
        <w:rPr>
          <w:rFonts w:asciiTheme="minorHAnsi" w:eastAsia="Garamond" w:hAnsiTheme="minorHAnsi" w:cstheme="minorHAnsi"/>
          <w:sz w:val="22"/>
          <w:szCs w:val="22"/>
        </w:rPr>
        <w:t>ting new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86BEF">
        <w:rPr>
          <w:rFonts w:asciiTheme="minorHAnsi" w:eastAsia="Garamond" w:hAnsiTheme="minorHAnsi" w:cstheme="minorHAnsi"/>
          <w:sz w:val="22"/>
          <w:szCs w:val="22"/>
        </w:rPr>
        <w:t>arket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strateg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z w:val="22"/>
          <w:szCs w:val="22"/>
        </w:rPr>
        <w:t>es.</w:t>
      </w:r>
    </w:p>
    <w:p w14:paraId="015C9CB9" w14:textId="77777777" w:rsidR="00817FAA" w:rsidRPr="00386BEF" w:rsidRDefault="00CE49FA" w:rsidP="00386BEF">
      <w:pPr>
        <w:tabs>
          <w:tab w:val="left" w:pos="460"/>
        </w:tabs>
        <w:spacing w:before="74"/>
        <w:ind w:left="460" w:right="315" w:hanging="360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hAnsiTheme="minorHAnsi" w:cstheme="minorHAnsi"/>
          <w:sz w:val="22"/>
          <w:szCs w:val="22"/>
        </w:rPr>
        <w:tab/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Improved</w:t>
      </w:r>
      <w:r w:rsidRPr="00386BE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stomer</w:t>
      </w:r>
      <w:r w:rsidRPr="00386BEF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sa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sfaction,</w:t>
      </w:r>
      <w:r w:rsidRPr="00386BE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sal</w:t>
      </w:r>
      <w:r w:rsidRPr="00386BEF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team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perfo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mance</w:t>
      </w:r>
      <w:r w:rsidRPr="00386BEF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and</w:t>
      </w:r>
      <w:r w:rsidRPr="00386BEF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overall</w:t>
      </w:r>
      <w:r w:rsidRPr="00386BEF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sales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by</w:t>
      </w:r>
      <w:r w:rsidRPr="00386BE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org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z w:val="22"/>
          <w:szCs w:val="22"/>
        </w:rPr>
        <w:t>niz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z w:val="22"/>
          <w:szCs w:val="22"/>
        </w:rPr>
        <w:t>ng inte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z w:val="22"/>
          <w:szCs w:val="22"/>
        </w:rPr>
        <w:t>ti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z w:val="22"/>
          <w:szCs w:val="22"/>
        </w:rPr>
        <w:t>nal</w:t>
      </w:r>
      <w:r w:rsidRPr="00386BE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z w:val="22"/>
          <w:szCs w:val="22"/>
        </w:rPr>
        <w:t>rain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z w:val="22"/>
          <w:szCs w:val="22"/>
        </w:rPr>
        <w:t>ng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sem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in</w:t>
      </w:r>
      <w:r w:rsidRPr="00386BEF">
        <w:rPr>
          <w:rFonts w:asciiTheme="minorHAnsi" w:eastAsia="Garamond" w:hAnsiTheme="minorHAnsi" w:cstheme="minorHAnsi"/>
          <w:sz w:val="22"/>
          <w:szCs w:val="22"/>
        </w:rPr>
        <w:t>ars</w:t>
      </w:r>
      <w:r w:rsidRPr="00386BE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and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386BEF">
        <w:rPr>
          <w:rFonts w:asciiTheme="minorHAnsi" w:eastAsia="Garamond" w:hAnsiTheme="minorHAnsi" w:cstheme="minorHAnsi"/>
          <w:sz w:val="22"/>
          <w:szCs w:val="22"/>
        </w:rPr>
        <w:t>ecu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z w:val="22"/>
          <w:szCs w:val="22"/>
        </w:rPr>
        <w:t>ing</w:t>
      </w:r>
      <w:r w:rsidRPr="00386BE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co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rp</w:t>
      </w:r>
      <w:r w:rsidRPr="00386BEF">
        <w:rPr>
          <w:rFonts w:asciiTheme="minorHAnsi" w:eastAsia="Garamond" w:hAnsiTheme="minorHAnsi" w:cstheme="minorHAnsi"/>
          <w:sz w:val="22"/>
          <w:szCs w:val="22"/>
        </w:rPr>
        <w:t>or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culture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86BEF">
        <w:rPr>
          <w:rFonts w:asciiTheme="minorHAnsi" w:eastAsia="Garamond" w:hAnsiTheme="minorHAnsi" w:cstheme="minorHAnsi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sz w:val="22"/>
          <w:szCs w:val="22"/>
        </w:rPr>
        <w:t>es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to</w:t>
      </w:r>
      <w:r w:rsidRPr="00386BE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st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z w:val="22"/>
          <w:szCs w:val="22"/>
        </w:rPr>
        <w:t>en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sz w:val="22"/>
          <w:szCs w:val="22"/>
        </w:rPr>
        <w:t>then</w:t>
      </w:r>
      <w:r w:rsidRPr="00386BE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key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z w:val="22"/>
          <w:szCs w:val="22"/>
        </w:rPr>
        <w:t>elationships.</w:t>
      </w:r>
    </w:p>
    <w:p w14:paraId="58F51C21" w14:textId="77777777" w:rsidR="00817FAA" w:rsidRPr="00386BEF" w:rsidRDefault="00CE49FA" w:rsidP="00386BEF">
      <w:pPr>
        <w:tabs>
          <w:tab w:val="left" w:pos="460"/>
        </w:tabs>
        <w:spacing w:before="90"/>
        <w:ind w:left="460" w:right="280" w:hanging="360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hAnsiTheme="minorHAnsi" w:cstheme="minorHAnsi"/>
          <w:sz w:val="22"/>
          <w:szCs w:val="22"/>
        </w:rPr>
        <w:tab/>
      </w:r>
      <w:r w:rsidRPr="00386BEF">
        <w:rPr>
          <w:rFonts w:asciiTheme="minorHAnsi" w:eastAsia="Garamond" w:hAnsiTheme="minorHAnsi" w:cstheme="minorHAnsi"/>
          <w:b/>
          <w:spacing w:val="-6"/>
          <w:w w:val="98"/>
          <w:sz w:val="22"/>
          <w:szCs w:val="22"/>
        </w:rPr>
        <w:t>Minimize</w:t>
      </w:r>
      <w:r w:rsidRPr="00386BEF">
        <w:rPr>
          <w:rFonts w:asciiTheme="minorHAnsi" w:eastAsia="Garamond" w:hAnsiTheme="minorHAnsi" w:cstheme="minorHAnsi"/>
          <w:b/>
          <w:w w:val="98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spacing w:val="-2"/>
          <w:w w:val="9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6"/>
          <w:sz w:val="22"/>
          <w:szCs w:val="22"/>
        </w:rPr>
        <w:t>ris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k</w:t>
      </w:r>
      <w:r w:rsidRPr="00386BEF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6"/>
          <w:sz w:val="22"/>
          <w:szCs w:val="22"/>
        </w:rPr>
        <w:t>exposur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spacing w:val="-2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6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b/>
          <w:spacing w:val="-6"/>
          <w:sz w:val="22"/>
          <w:szCs w:val="22"/>
        </w:rPr>
        <w:t>oball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b/>
          <w:spacing w:val="-2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6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6"/>
          <w:sz w:val="22"/>
          <w:szCs w:val="22"/>
        </w:rPr>
        <w:t>ensure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spacing w:val="-1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6"/>
          <w:sz w:val="22"/>
          <w:szCs w:val="22"/>
        </w:rPr>
        <w:t>co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b/>
          <w:spacing w:val="-6"/>
          <w:sz w:val="22"/>
          <w:szCs w:val="22"/>
        </w:rPr>
        <w:t>ti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nu</w:t>
      </w:r>
      <w:r w:rsidRPr="00386BEF">
        <w:rPr>
          <w:rFonts w:asciiTheme="minorHAnsi" w:eastAsia="Garamond" w:hAnsiTheme="minorHAnsi" w:cstheme="minorHAnsi"/>
          <w:b/>
          <w:spacing w:val="-6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spacing w:val="-2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6"/>
          <w:sz w:val="22"/>
          <w:szCs w:val="22"/>
        </w:rPr>
        <w:t>expansio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b/>
          <w:spacing w:val="-2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>b</w:t>
      </w:r>
      <w:r w:rsidRPr="00386BEF">
        <w:rPr>
          <w:rFonts w:asciiTheme="minorHAnsi" w:eastAsia="Garamond" w:hAnsiTheme="minorHAnsi" w:cstheme="minorHAnsi"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>carefull</w:t>
      </w:r>
      <w:r w:rsidRPr="00386BEF">
        <w:rPr>
          <w:rFonts w:asciiTheme="minorHAnsi" w:eastAsia="Garamond" w:hAnsiTheme="minorHAnsi" w:cstheme="minorHAnsi"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>assessin</w:t>
      </w:r>
      <w:r w:rsidRPr="00386BEF">
        <w:rPr>
          <w:rFonts w:asciiTheme="minorHAnsi" w:eastAsia="Garamond" w:hAnsiTheme="minorHAnsi" w:cstheme="minorHAnsi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>political, economi</w:t>
      </w:r>
      <w:r w:rsidRPr="00386BEF">
        <w:rPr>
          <w:rFonts w:asciiTheme="minorHAnsi" w:eastAsia="Garamond" w:hAnsiTheme="minorHAnsi" w:cstheme="minorHAnsi"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spacing w:val="-2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>cultura</w:t>
      </w:r>
      <w:r w:rsidRPr="00386BEF">
        <w:rPr>
          <w:rFonts w:asciiTheme="minorHAnsi" w:eastAsia="Garamond" w:hAnsiTheme="minorHAnsi" w:cstheme="minorHAnsi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>end</w:t>
      </w:r>
      <w:r w:rsidRPr="00386BEF">
        <w:rPr>
          <w:rFonts w:asciiTheme="minorHAnsi" w:eastAsia="Garamond" w:hAnsiTheme="minorHAnsi" w:cstheme="minorHAnsi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pacing w:val="-7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>te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pacing w:val="-7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>ational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sz w:val="22"/>
          <w:szCs w:val="22"/>
        </w:rPr>
        <w:t>,</w:t>
      </w:r>
      <w:r w:rsidRPr="00386BEF">
        <w:rPr>
          <w:rFonts w:asciiTheme="minorHAnsi" w:eastAsia="Garamond" w:hAnsiTheme="minorHAnsi" w:cstheme="minorHAnsi"/>
          <w:spacing w:val="-2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6"/>
          <w:w w:val="98"/>
          <w:sz w:val="22"/>
          <w:szCs w:val="22"/>
        </w:rPr>
        <w:t>imp</w:t>
      </w:r>
      <w:r w:rsidRPr="00386BEF">
        <w:rPr>
          <w:rFonts w:asciiTheme="minorHAnsi" w:eastAsia="Garamond" w:hAnsiTheme="minorHAnsi" w:cstheme="minorHAnsi"/>
          <w:spacing w:val="-5"/>
          <w:w w:val="98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spacing w:val="-6"/>
          <w:w w:val="98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7"/>
          <w:w w:val="98"/>
          <w:sz w:val="22"/>
          <w:szCs w:val="22"/>
        </w:rPr>
        <w:t>m</w:t>
      </w:r>
      <w:r w:rsidRPr="00386BEF">
        <w:rPr>
          <w:rFonts w:asciiTheme="minorHAnsi" w:eastAsia="Garamond" w:hAnsiTheme="minorHAnsi" w:cstheme="minorHAnsi"/>
          <w:spacing w:val="-5"/>
          <w:w w:val="98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7"/>
          <w:w w:val="98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-5"/>
          <w:w w:val="98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-6"/>
          <w:w w:val="98"/>
          <w:sz w:val="22"/>
          <w:szCs w:val="22"/>
        </w:rPr>
        <w:t>in</w:t>
      </w:r>
      <w:r w:rsidRPr="00386BEF">
        <w:rPr>
          <w:rFonts w:asciiTheme="minorHAnsi" w:eastAsia="Garamond" w:hAnsiTheme="minorHAnsi" w:cstheme="minorHAnsi"/>
          <w:w w:val="98"/>
          <w:sz w:val="22"/>
          <w:szCs w:val="22"/>
        </w:rPr>
        <w:t xml:space="preserve">g 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>p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>oa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>tiv</w:t>
      </w:r>
      <w:r w:rsidRPr="00386BEF">
        <w:rPr>
          <w:rFonts w:asciiTheme="minorHAnsi" w:eastAsia="Garamond" w:hAnsiTheme="minorHAnsi" w:cstheme="minorHAnsi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>measure</w:t>
      </w:r>
      <w:r w:rsidRPr="00386BEF">
        <w:rPr>
          <w:rFonts w:asciiTheme="minorHAnsi" w:eastAsia="Garamond" w:hAnsiTheme="minorHAnsi" w:cstheme="minorHAnsi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-2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>dres</w:t>
      </w:r>
      <w:r w:rsidRPr="00386BEF">
        <w:rPr>
          <w:rFonts w:asciiTheme="minorHAnsi" w:eastAsia="Garamond" w:hAnsiTheme="minorHAnsi" w:cstheme="minorHAnsi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>po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>tia</w:t>
      </w:r>
      <w:r w:rsidRPr="00386BEF">
        <w:rPr>
          <w:rFonts w:asciiTheme="minorHAnsi" w:eastAsia="Garamond" w:hAnsiTheme="minorHAnsi" w:cstheme="minorHAnsi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>thr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>ats.</w:t>
      </w:r>
    </w:p>
    <w:p w14:paraId="4E44FD4C" w14:textId="77777777" w:rsidR="00817FAA" w:rsidRPr="00386BEF" w:rsidRDefault="00817FAA" w:rsidP="00386BE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7B633B6" w14:textId="77777777" w:rsidR="00817FAA" w:rsidRPr="00386BEF" w:rsidRDefault="00CE49FA" w:rsidP="00386BEF">
      <w:pPr>
        <w:ind w:left="100" w:right="8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sz w:val="22"/>
          <w:szCs w:val="22"/>
        </w:rPr>
        <w:t>HERNANDEZ</w:t>
      </w:r>
      <w:r w:rsidRPr="00386BE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&amp;</w:t>
      </w:r>
      <w:r w:rsidRPr="00386BE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ASSOCIATES,</w:t>
      </w:r>
      <w:r w:rsidRPr="00386BEF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Hopkinton,</w:t>
      </w:r>
      <w:r w:rsidRPr="00386BE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 xml:space="preserve">MA                                                                    </w:t>
      </w:r>
      <w:r w:rsidRPr="00386BEF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1990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to</w:t>
      </w:r>
      <w:r w:rsidRPr="00386BE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2000</w:t>
      </w:r>
    </w:p>
    <w:p w14:paraId="33EAA48F" w14:textId="77777777" w:rsidR="00817FAA" w:rsidRPr="00386BEF" w:rsidRDefault="00CE49FA" w:rsidP="00386BEF">
      <w:pPr>
        <w:ind w:left="100" w:right="262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Exclusive</w:t>
      </w:r>
      <w:r w:rsidRPr="00386BEF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representative</w:t>
      </w:r>
      <w:r w:rsidRPr="00386BEF">
        <w:rPr>
          <w:rFonts w:asciiTheme="minorHAnsi" w:eastAsia="Garamond" w:hAnsiTheme="minorHAnsi" w:cstheme="minorHAnsi"/>
          <w:i/>
          <w:spacing w:val="-9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of</w:t>
      </w:r>
      <w:r w:rsidRPr="00386BEF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oil</w:t>
      </w:r>
      <w:r w:rsidRPr="00386BEF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and</w:t>
      </w:r>
      <w:r w:rsidRPr="00386BEF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gas</w:t>
      </w:r>
      <w:r w:rsidRPr="00386BEF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nstr</w:t>
      </w:r>
      <w:r w:rsidRPr="00386BEF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u</w:t>
      </w:r>
      <w:r w:rsidRPr="00386BE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men</w:t>
      </w:r>
      <w:r w:rsidRPr="00386BEF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ation</w:t>
      </w:r>
      <w:r w:rsidRPr="00386BEF">
        <w:rPr>
          <w:rFonts w:asciiTheme="minorHAnsi" w:eastAsia="Garamond" w:hAnsiTheme="minorHAnsi" w:cstheme="minorHAnsi"/>
          <w:i/>
          <w:spacing w:val="-11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manu</w:t>
      </w:r>
      <w:r w:rsidRPr="00386BEF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f</w:t>
      </w:r>
      <w:r w:rsidRPr="00386BE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acturers</w:t>
      </w:r>
      <w:r w:rsidRPr="00386BEF">
        <w:rPr>
          <w:rFonts w:asciiTheme="minorHAnsi" w:eastAsia="Garamond" w:hAnsiTheme="minorHAnsi" w:cstheme="minorHAnsi"/>
          <w:i/>
          <w:spacing w:val="-10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in</w:t>
      </w:r>
      <w:r w:rsidRPr="00386BEF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12</w:t>
      </w:r>
      <w:r w:rsidRPr="00386BEF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countries</w:t>
      </w:r>
      <w:r w:rsidRPr="00386BEF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globally.</w:t>
      </w:r>
    </w:p>
    <w:p w14:paraId="4BB7DAD0" w14:textId="77777777" w:rsidR="00817FAA" w:rsidRPr="00386BEF" w:rsidRDefault="00CE49FA" w:rsidP="00386BEF">
      <w:pPr>
        <w:ind w:left="100" w:right="725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Chief</w:t>
      </w:r>
      <w:r w:rsidRPr="00386BEF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Executive</w:t>
      </w:r>
      <w:r w:rsidRPr="00386BEF">
        <w:rPr>
          <w:rFonts w:asciiTheme="minorHAnsi" w:eastAsia="Garamond" w:hAnsiTheme="minorHAnsi" w:cstheme="minorHAnsi"/>
          <w:b/>
          <w:spacing w:val="-9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Officer</w:t>
      </w:r>
    </w:p>
    <w:p w14:paraId="675247BC" w14:textId="77777777" w:rsidR="00817FAA" w:rsidRPr="00386BEF" w:rsidRDefault="00CE49FA" w:rsidP="00386BEF">
      <w:pPr>
        <w:spacing w:before="72"/>
        <w:ind w:left="100" w:right="83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sz w:val="22"/>
          <w:szCs w:val="22"/>
        </w:rPr>
        <w:t>Star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z w:val="22"/>
          <w:szCs w:val="22"/>
        </w:rPr>
        <w:t>ed</w:t>
      </w:r>
      <w:r w:rsidRPr="00386BE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up</w:t>
      </w:r>
      <w:r w:rsidRPr="00386BE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com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86BEF">
        <w:rPr>
          <w:rFonts w:asciiTheme="minorHAnsi" w:eastAsia="Garamond" w:hAnsiTheme="minorHAnsi" w:cstheme="minorHAnsi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86BEF">
        <w:rPr>
          <w:rFonts w:asciiTheme="minorHAnsi" w:eastAsia="Garamond" w:hAnsiTheme="minorHAnsi" w:cstheme="minorHAnsi"/>
          <w:sz w:val="22"/>
          <w:szCs w:val="22"/>
        </w:rPr>
        <w:t>at</w:t>
      </w:r>
      <w:r w:rsidRPr="00386BE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be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86BEF">
        <w:rPr>
          <w:rFonts w:asciiTheme="minorHAnsi" w:eastAsia="Garamond" w:hAnsiTheme="minorHAnsi" w:cstheme="minorHAnsi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exclusive</w:t>
      </w:r>
      <w:r w:rsidRPr="00386BE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re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86BEF">
        <w:rPr>
          <w:rFonts w:asciiTheme="minorHAnsi" w:eastAsia="Garamond" w:hAnsiTheme="minorHAnsi" w:cstheme="minorHAnsi"/>
          <w:sz w:val="22"/>
          <w:szCs w:val="22"/>
        </w:rPr>
        <w:t>rese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z w:val="22"/>
          <w:szCs w:val="22"/>
        </w:rPr>
        <w:t xml:space="preserve">tive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glo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386BEF">
        <w:rPr>
          <w:rFonts w:asciiTheme="minorHAnsi" w:eastAsia="Garamond" w:hAnsiTheme="minorHAnsi" w:cstheme="minorHAnsi"/>
          <w:sz w:val="22"/>
          <w:szCs w:val="22"/>
        </w:rPr>
        <w:t>al</w:t>
      </w:r>
      <w:r w:rsidRPr="00386BE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m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z w:val="22"/>
          <w:szCs w:val="22"/>
        </w:rPr>
        <w:t>nufa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sz w:val="22"/>
          <w:szCs w:val="22"/>
        </w:rPr>
        <w:t>turers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of</w:t>
      </w:r>
      <w:r w:rsidRPr="00386BE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al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sz w:val="22"/>
          <w:szCs w:val="22"/>
        </w:rPr>
        <w:t>tic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z w:val="22"/>
          <w:szCs w:val="22"/>
        </w:rPr>
        <w:t>l instrumentat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z w:val="22"/>
          <w:szCs w:val="22"/>
        </w:rPr>
        <w:t>on used</w:t>
      </w:r>
      <w:r w:rsidRPr="00386BE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in</w:t>
      </w:r>
      <w:r w:rsidRPr="00386BE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quality</w:t>
      </w:r>
      <w:r w:rsidRPr="00386BE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cont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and</w:t>
      </w:r>
      <w:r w:rsidRPr="00386BE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resea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z w:val="22"/>
          <w:szCs w:val="22"/>
        </w:rPr>
        <w:t>ch</w:t>
      </w:r>
      <w:r w:rsidRPr="00386BE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indu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z w:val="22"/>
          <w:szCs w:val="22"/>
        </w:rPr>
        <w:t>tries</w:t>
      </w:r>
      <w:r w:rsidRPr="00386BE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cludi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pe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z w:val="22"/>
          <w:szCs w:val="22"/>
        </w:rPr>
        <w:t>role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386BEF">
        <w:rPr>
          <w:rFonts w:asciiTheme="minorHAnsi" w:eastAsia="Garamond" w:hAnsiTheme="minorHAnsi" w:cstheme="minorHAnsi"/>
          <w:sz w:val="22"/>
          <w:szCs w:val="22"/>
        </w:rPr>
        <w:t>m,</w:t>
      </w:r>
      <w:r w:rsidRPr="00386BE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minin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sz w:val="22"/>
          <w:szCs w:val="22"/>
        </w:rPr>
        <w:t>,</w:t>
      </w:r>
      <w:r w:rsidRPr="00386BE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d co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86BEF">
        <w:rPr>
          <w:rFonts w:asciiTheme="minorHAnsi" w:eastAsia="Garamond" w:hAnsiTheme="minorHAnsi" w:cstheme="minorHAnsi"/>
          <w:sz w:val="22"/>
          <w:szCs w:val="22"/>
        </w:rPr>
        <w:t>merc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z w:val="22"/>
          <w:szCs w:val="22"/>
        </w:rPr>
        <w:t>al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z w:val="22"/>
          <w:szCs w:val="22"/>
        </w:rPr>
        <w:t>bo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z w:val="22"/>
          <w:szCs w:val="22"/>
        </w:rPr>
        <w:t xml:space="preserve">ories.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z w:val="22"/>
          <w:szCs w:val="22"/>
        </w:rPr>
        <w:t>versaw</w:t>
      </w:r>
      <w:r w:rsidRPr="00386BE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all</w:t>
      </w:r>
      <w:r w:rsidRPr="00386BE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fu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cti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al</w:t>
      </w:r>
      <w:r w:rsidRPr="00386BE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ar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z w:val="22"/>
          <w:szCs w:val="22"/>
        </w:rPr>
        <w:t>as</w:t>
      </w:r>
      <w:r w:rsidRPr="00386BE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z w:val="22"/>
          <w:szCs w:val="22"/>
        </w:rPr>
        <w:t>ncluding</w:t>
      </w:r>
      <w:r w:rsidRPr="00386BE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f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z w:val="22"/>
          <w:szCs w:val="22"/>
        </w:rPr>
        <w:t>nce,</w:t>
      </w:r>
      <w:r w:rsidRPr="00386BE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z w:val="22"/>
          <w:szCs w:val="22"/>
        </w:rPr>
        <w:t>ta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86BEF">
        <w:rPr>
          <w:rFonts w:asciiTheme="minorHAnsi" w:eastAsia="Garamond" w:hAnsiTheme="minorHAnsi" w:cstheme="minorHAnsi"/>
          <w:sz w:val="22"/>
          <w:szCs w:val="22"/>
        </w:rPr>
        <w:t>fing,</w:t>
      </w:r>
      <w:r w:rsidRPr="00386BE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mark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z w:val="22"/>
          <w:szCs w:val="22"/>
        </w:rPr>
        <w:t>ting,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op</w:t>
      </w:r>
      <w:r w:rsidRPr="00386BEF">
        <w:rPr>
          <w:rFonts w:asciiTheme="minorHAnsi" w:eastAsia="Garamond" w:hAnsiTheme="minorHAnsi" w:cstheme="minorHAnsi"/>
          <w:sz w:val="22"/>
          <w:szCs w:val="22"/>
        </w:rPr>
        <w:t>erat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z w:val="22"/>
          <w:szCs w:val="22"/>
        </w:rPr>
        <w:t>ons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d inte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z w:val="22"/>
          <w:szCs w:val="22"/>
        </w:rPr>
        <w:t>ti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z w:val="22"/>
          <w:szCs w:val="22"/>
        </w:rPr>
        <w:t>nal business</w:t>
      </w:r>
      <w:r w:rsidRPr="00386BE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86BEF">
        <w:rPr>
          <w:rFonts w:asciiTheme="minorHAnsi" w:eastAsia="Garamond" w:hAnsiTheme="minorHAnsi" w:cstheme="minorHAnsi"/>
          <w:sz w:val="22"/>
          <w:szCs w:val="22"/>
        </w:rPr>
        <w:t>fa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z w:val="22"/>
          <w:szCs w:val="22"/>
        </w:rPr>
        <w:t>rs.</w:t>
      </w:r>
      <w:r w:rsidRPr="00386BE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Sold</w:t>
      </w:r>
      <w:r w:rsidRPr="00386BE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off</w:t>
      </w:r>
      <w:r w:rsidRPr="00386BE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z w:val="22"/>
          <w:szCs w:val="22"/>
        </w:rPr>
        <w:t>m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86BEF">
        <w:rPr>
          <w:rFonts w:asciiTheme="minorHAnsi" w:eastAsia="Garamond" w:hAnsiTheme="minorHAnsi" w:cstheme="minorHAnsi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in</w:t>
      </w:r>
      <w:r w:rsidRPr="00386BE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2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>0</w:t>
      </w:r>
      <w:r w:rsidRPr="00386BEF">
        <w:rPr>
          <w:rFonts w:asciiTheme="minorHAnsi" w:eastAsia="Garamond" w:hAnsiTheme="minorHAnsi" w:cstheme="minorHAnsi"/>
          <w:sz w:val="22"/>
          <w:szCs w:val="22"/>
        </w:rPr>
        <w:t>00</w:t>
      </w:r>
      <w:r w:rsidRPr="00386BE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to</w:t>
      </w:r>
      <w:r w:rsidRPr="00386BE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pursue</w:t>
      </w:r>
      <w:r w:rsidRPr="00386BE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86BEF">
        <w:rPr>
          <w:rFonts w:asciiTheme="minorHAnsi" w:eastAsia="Garamond" w:hAnsiTheme="minorHAnsi" w:cstheme="minorHAnsi"/>
          <w:sz w:val="22"/>
          <w:szCs w:val="22"/>
        </w:rPr>
        <w:t>po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z w:val="22"/>
          <w:szCs w:val="22"/>
        </w:rPr>
        <w:t>tuni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z w:val="22"/>
          <w:szCs w:val="22"/>
        </w:rPr>
        <w:t>y with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z w:val="22"/>
          <w:szCs w:val="22"/>
        </w:rPr>
        <w:t>ger</w:t>
      </w:r>
      <w:r w:rsidRPr="00386BE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mo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z w:val="22"/>
          <w:szCs w:val="22"/>
        </w:rPr>
        <w:t>e glo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386BEF">
        <w:rPr>
          <w:rFonts w:asciiTheme="minorHAnsi" w:eastAsia="Garamond" w:hAnsiTheme="minorHAnsi" w:cstheme="minorHAnsi"/>
          <w:sz w:val="22"/>
          <w:szCs w:val="22"/>
        </w:rPr>
        <w:t>al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or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iz</w:t>
      </w:r>
      <w:r w:rsidRPr="00386BEF">
        <w:rPr>
          <w:rFonts w:asciiTheme="minorHAnsi" w:eastAsia="Garamond" w:hAnsiTheme="minorHAnsi" w:cstheme="minorHAnsi"/>
          <w:sz w:val="22"/>
          <w:szCs w:val="22"/>
        </w:rPr>
        <w:t>ati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A96DFE5" w14:textId="77777777" w:rsidR="00817FAA" w:rsidRPr="00386BEF" w:rsidRDefault="00CE49FA" w:rsidP="00386BEF">
      <w:pPr>
        <w:spacing w:before="87"/>
        <w:ind w:left="155" w:right="797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i/>
          <w:sz w:val="22"/>
          <w:szCs w:val="22"/>
        </w:rPr>
        <w:t>Select</w:t>
      </w:r>
      <w:r w:rsidRPr="00386BEF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sz w:val="22"/>
          <w:szCs w:val="22"/>
        </w:rPr>
        <w:t>achiev</w:t>
      </w:r>
      <w:r w:rsidRPr="00386BEF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386BEF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i/>
          <w:sz w:val="22"/>
          <w:szCs w:val="22"/>
        </w:rPr>
        <w:t>nts:</w:t>
      </w:r>
    </w:p>
    <w:p w14:paraId="691843E8" w14:textId="77777777" w:rsidR="00817FAA" w:rsidRPr="00386BEF" w:rsidRDefault="00CE49FA" w:rsidP="00386BEF">
      <w:pPr>
        <w:tabs>
          <w:tab w:val="left" w:pos="460"/>
        </w:tabs>
        <w:spacing w:before="72"/>
        <w:ind w:left="460" w:right="455" w:hanging="360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hAnsiTheme="minorHAnsi" w:cstheme="minorHAnsi"/>
          <w:sz w:val="22"/>
          <w:szCs w:val="22"/>
        </w:rPr>
        <w:tab/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Buil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compan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fro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386BE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scratc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386BEF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robu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$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4</w:t>
      </w:r>
      <w:r w:rsidRPr="00386BE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millio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enterpris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expande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8</w:t>
      </w:r>
      <w:r w:rsidRPr="00386BE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globa</w:t>
      </w:r>
      <w:r w:rsidRPr="00386BEF">
        <w:rPr>
          <w:rFonts w:asciiTheme="minorHAnsi" w:eastAsia="Garamond" w:hAnsiTheme="minorHAnsi" w:cstheme="minorHAnsi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locatio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by bringin</w:t>
      </w:r>
      <w:r w:rsidRPr="00386BEF">
        <w:rPr>
          <w:rFonts w:asciiTheme="minorHAnsi" w:eastAsia="Garamond" w:hAnsiTheme="minorHAnsi" w:cstheme="minorHAnsi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ne</w:t>
      </w:r>
      <w:r w:rsidRPr="00386BEF">
        <w:rPr>
          <w:rFonts w:asciiTheme="minorHAnsi" w:eastAsia="Garamond" w:hAnsiTheme="minorHAnsi" w:cstheme="minorHAnsi"/>
          <w:sz w:val="22"/>
          <w:szCs w:val="22"/>
        </w:rPr>
        <w:t>w</w:t>
      </w:r>
      <w:r w:rsidRPr="00386BE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produc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marke</w:t>
      </w:r>
      <w:r w:rsidRPr="00386BEF">
        <w:rPr>
          <w:rFonts w:asciiTheme="minorHAnsi" w:eastAsia="Garamond" w:hAnsiTheme="minorHAnsi" w:cstheme="minorHAnsi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formi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strategi</w:t>
      </w:r>
      <w:r w:rsidRPr="00386BEF">
        <w:rPr>
          <w:rFonts w:asciiTheme="minorHAnsi" w:eastAsia="Garamond" w:hAnsiTheme="minorHAnsi" w:cstheme="minorHAnsi"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distributio</w:t>
      </w:r>
      <w:r w:rsidRPr="00386BEF">
        <w:rPr>
          <w:rFonts w:asciiTheme="minorHAnsi" w:eastAsia="Garamond" w:hAnsiTheme="minorHAnsi" w:cstheme="minorHAnsi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channels.</w:t>
      </w:r>
    </w:p>
    <w:p w14:paraId="62F214D0" w14:textId="77777777" w:rsidR="00817FAA" w:rsidRPr="00386BEF" w:rsidRDefault="00CE49FA" w:rsidP="00386BEF">
      <w:pPr>
        <w:spacing w:before="89"/>
        <w:ind w:left="100" w:right="319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hAnsiTheme="minorHAnsi" w:cstheme="minorHAnsi"/>
          <w:sz w:val="22"/>
          <w:szCs w:val="22"/>
        </w:rPr>
        <w:t xml:space="preserve">    </w:t>
      </w:r>
      <w:r w:rsidRPr="00386BE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Strategic</w:t>
      </w:r>
      <w:r w:rsidRPr="00386BE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ll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b/>
          <w:spacing w:val="-2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positione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mpan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consultant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b/>
          <w:spacing w:val="-1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serv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prov</w:t>
      </w:r>
      <w:r w:rsidRPr="00386BEF">
        <w:rPr>
          <w:rFonts w:asciiTheme="minorHAnsi" w:eastAsia="Garamond" w:hAnsiTheme="minorHAnsi" w:cstheme="minorHAnsi"/>
          <w:b/>
          <w:spacing w:val="-6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der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b/>
          <w:spacing w:val="-1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tha</w:t>
      </w:r>
      <w:r w:rsidRPr="00386BEF">
        <w:rPr>
          <w:rFonts w:asciiTheme="minorHAnsi" w:eastAsia="Garamond" w:hAnsiTheme="minorHAnsi" w:cstheme="minorHAnsi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hel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p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sel</w:t>
      </w:r>
      <w:r w:rsidRPr="00386BEF">
        <w:rPr>
          <w:rFonts w:asciiTheme="minorHAnsi" w:eastAsia="Garamond" w:hAnsiTheme="minorHAnsi" w:cstheme="minorHAnsi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mor</w:t>
      </w:r>
      <w:r w:rsidRPr="00386BEF">
        <w:rPr>
          <w:rFonts w:asciiTheme="minorHAnsi" w:eastAsia="Garamond" w:hAnsiTheme="minorHAnsi" w:cstheme="minorHAnsi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products.</w:t>
      </w:r>
    </w:p>
    <w:p w14:paraId="7C15613A" w14:textId="77777777" w:rsidR="00817FAA" w:rsidRPr="00386BEF" w:rsidRDefault="00CE49FA" w:rsidP="00386BEF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Lande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13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impor</w:t>
      </w:r>
      <w:r w:rsidRPr="00386BEF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-15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contract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-15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wit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386BEF">
        <w:rPr>
          <w:rFonts w:asciiTheme="minorHAnsi" w:eastAsia="Garamond" w:hAnsiTheme="minorHAnsi" w:cstheme="minorHAnsi"/>
          <w:spacing w:val="-11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companie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-16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suc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386BEF">
        <w:rPr>
          <w:rFonts w:asciiTheme="minorHAnsi" w:eastAsia="Garamond" w:hAnsiTheme="minorHAnsi" w:cstheme="minorHAnsi"/>
          <w:spacing w:val="-11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P</w:t>
      </w:r>
      <w:r w:rsidRPr="00386BEF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tr</w:t>
      </w:r>
      <w:r w:rsidRPr="00386BEF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bra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-15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10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Canic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-13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Resource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  <w:r w:rsidRPr="00386BEF">
        <w:rPr>
          <w:rFonts w:asciiTheme="minorHAnsi" w:eastAsia="Garamond" w:hAnsiTheme="minorHAnsi" w:cstheme="minorHAnsi"/>
          <w:spacing w:val="-15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Exclusiv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16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contrac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-14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with</w:t>
      </w:r>
    </w:p>
    <w:p w14:paraId="5B3FDCF6" w14:textId="77777777" w:rsidR="00817FAA" w:rsidRPr="00386BEF" w:rsidRDefault="00CE49FA" w:rsidP="00386BEF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Carr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-13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Inst</w:t>
      </w:r>
      <w:r w:rsidRPr="00386BEF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386BEF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m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ent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-17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res</w:t>
      </w:r>
      <w:r w:rsidRPr="00386BEF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lt</w:t>
      </w:r>
      <w:r w:rsidRPr="00386BEF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15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penetratio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-17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386BEF">
        <w:rPr>
          <w:rFonts w:asciiTheme="minorHAnsi" w:eastAsia="Garamond" w:hAnsiTheme="minorHAnsi" w:cstheme="minorHAnsi"/>
          <w:spacing w:val="-11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lu</w:t>
      </w:r>
      <w:r w:rsidRPr="00386BEF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rativ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15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mar</w:t>
      </w:r>
      <w:r w:rsidRPr="00386BEF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k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-13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oi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spacing w:val="-10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re</w:t>
      </w:r>
      <w:r w:rsidRPr="00386BEF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f</w:t>
      </w:r>
      <w:r w:rsidRPr="00386BEF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ne</w:t>
      </w:r>
      <w:r w:rsidRPr="00386BEF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spacing w:val="-14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sector.</w:t>
      </w:r>
    </w:p>
    <w:p w14:paraId="3C0CC2FA" w14:textId="77777777" w:rsidR="00817FAA" w:rsidRPr="00386BEF" w:rsidRDefault="00CE49FA" w:rsidP="00386BEF">
      <w:pPr>
        <w:tabs>
          <w:tab w:val="left" w:pos="460"/>
        </w:tabs>
        <w:spacing w:before="74"/>
        <w:ind w:left="460" w:right="133" w:hanging="360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hAnsiTheme="minorHAnsi" w:cstheme="minorHAnsi"/>
          <w:sz w:val="22"/>
          <w:szCs w:val="22"/>
        </w:rPr>
        <w:tab/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Fostered</w:t>
      </w:r>
      <w:r w:rsidRPr="00386BEF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strong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b/>
          <w:spacing w:val="2"/>
          <w:sz w:val="22"/>
          <w:szCs w:val="22"/>
        </w:rPr>
        <w:t>w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nership</w:t>
      </w:r>
      <w:r w:rsidRPr="00386BEF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mentality</w:t>
      </w:r>
      <w:r w:rsidRPr="00386BE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among</w:t>
      </w:r>
      <w:r w:rsidRPr="00386BE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mployees</w:t>
      </w:r>
      <w:r w:rsidRPr="00386BE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and</w:t>
      </w:r>
      <w:r w:rsidRPr="00386BEF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retained</w:t>
      </w:r>
      <w:r w:rsidRPr="00386BEF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top-not</w:t>
      </w:r>
      <w:r w:rsidRPr="00386BEF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386BE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employees</w:t>
      </w:r>
      <w:r w:rsidRPr="00386BE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by solicit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fee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z w:val="22"/>
          <w:szCs w:val="22"/>
        </w:rPr>
        <w:t>back,</w:t>
      </w:r>
      <w:r w:rsidRPr="00386BE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z w:val="22"/>
          <w:szCs w:val="22"/>
        </w:rPr>
        <w:t>ese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z w:val="22"/>
          <w:szCs w:val="22"/>
        </w:rPr>
        <w:t>rc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386BEF">
        <w:rPr>
          <w:rFonts w:asciiTheme="minorHAnsi" w:eastAsia="Garamond" w:hAnsiTheme="minorHAnsi" w:cstheme="minorHAnsi"/>
          <w:sz w:val="22"/>
          <w:szCs w:val="22"/>
        </w:rPr>
        <w:t>ing</w:t>
      </w:r>
      <w:r w:rsidRPr="00386BE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b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z w:val="22"/>
          <w:szCs w:val="22"/>
        </w:rPr>
        <w:t>nef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p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la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and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tro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z w:val="22"/>
          <w:szCs w:val="22"/>
        </w:rPr>
        <w:t>ucing</w:t>
      </w:r>
      <w:r w:rsidRPr="00386BE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z w:val="22"/>
          <w:szCs w:val="22"/>
        </w:rPr>
        <w:t>acti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386BEF">
        <w:rPr>
          <w:rFonts w:asciiTheme="minorHAnsi" w:eastAsia="Garamond" w:hAnsiTheme="minorHAnsi" w:cstheme="minorHAnsi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b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z w:val="22"/>
          <w:szCs w:val="22"/>
        </w:rPr>
        <w:t>nef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p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sz w:val="22"/>
          <w:szCs w:val="22"/>
        </w:rPr>
        <w:t>rams.</w:t>
      </w:r>
    </w:p>
    <w:p w14:paraId="50A0C317" w14:textId="77777777" w:rsidR="00817FAA" w:rsidRPr="00386BEF" w:rsidRDefault="00CE49FA" w:rsidP="00386BEF">
      <w:pPr>
        <w:tabs>
          <w:tab w:val="left" w:pos="460"/>
        </w:tabs>
        <w:spacing w:before="83"/>
        <w:ind w:left="460" w:right="302" w:hanging="360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hAnsiTheme="minorHAnsi" w:cstheme="minorHAnsi"/>
          <w:sz w:val="22"/>
          <w:szCs w:val="22"/>
        </w:rPr>
        <w:tab/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Retained</w:t>
      </w:r>
      <w:r w:rsidRPr="00386BEF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ob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ust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pr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tabi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ity</w:t>
      </w:r>
      <w:r w:rsidRPr="00386BE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mar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386BEF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fo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10 years</w:t>
      </w:r>
      <w:r w:rsidRPr="00386BEF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by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mon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z w:val="22"/>
          <w:szCs w:val="22"/>
        </w:rPr>
        <w:t>ring</w:t>
      </w:r>
      <w:r w:rsidRPr="00386BE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386BEF">
        <w:rPr>
          <w:rFonts w:asciiTheme="minorHAnsi" w:eastAsia="Garamond" w:hAnsiTheme="minorHAnsi" w:cstheme="minorHAnsi"/>
          <w:sz w:val="22"/>
          <w:szCs w:val="22"/>
        </w:rPr>
        <w:t>sh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flows,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el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z w:val="22"/>
          <w:szCs w:val="22"/>
        </w:rPr>
        <w:t>m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at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z w:val="22"/>
          <w:szCs w:val="22"/>
        </w:rPr>
        <w:t>ng</w:t>
      </w:r>
      <w:r w:rsidRPr="00386BE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u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ne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386BEF">
        <w:rPr>
          <w:rFonts w:asciiTheme="minorHAnsi" w:eastAsia="Garamond" w:hAnsiTheme="minorHAnsi" w:cstheme="minorHAnsi"/>
          <w:sz w:val="22"/>
          <w:szCs w:val="22"/>
        </w:rPr>
        <w:t>ssary costs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conducti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financial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forecasts.</w:t>
      </w:r>
    </w:p>
    <w:p w14:paraId="42693421" w14:textId="77777777" w:rsidR="00817FAA" w:rsidRPr="00386BEF" w:rsidRDefault="00CE49FA" w:rsidP="00386BEF">
      <w:pPr>
        <w:tabs>
          <w:tab w:val="left" w:pos="460"/>
        </w:tabs>
        <w:spacing w:before="81"/>
        <w:ind w:left="460" w:right="1072" w:hanging="360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hAnsiTheme="minorHAnsi" w:cstheme="minorHAnsi"/>
          <w:sz w:val="22"/>
          <w:szCs w:val="22"/>
        </w:rPr>
        <w:tab/>
      </w:r>
      <w:r w:rsidRPr="00386BEF">
        <w:rPr>
          <w:rFonts w:asciiTheme="minorHAnsi" w:eastAsia="Garamond" w:hAnsiTheme="minorHAnsi" w:cstheme="minorHAnsi"/>
          <w:b/>
          <w:spacing w:val="4"/>
          <w:sz w:val="22"/>
          <w:szCs w:val="22"/>
        </w:rPr>
        <w:t>Cre</w:t>
      </w:r>
      <w:r w:rsidRPr="00386BEF">
        <w:rPr>
          <w:rFonts w:asciiTheme="minorHAnsi" w:eastAsia="Garamond" w:hAnsiTheme="minorHAnsi" w:cstheme="minorHAnsi"/>
          <w:b/>
          <w:spacing w:val="5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b/>
          <w:spacing w:val="4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b/>
          <w:spacing w:val="5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b/>
          <w:spacing w:val="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4"/>
          <w:sz w:val="22"/>
          <w:szCs w:val="22"/>
        </w:rPr>
        <w:t>stron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4"/>
          <w:sz w:val="22"/>
          <w:szCs w:val="22"/>
        </w:rPr>
        <w:t>b</w:t>
      </w:r>
      <w:r w:rsidRPr="00386BEF">
        <w:rPr>
          <w:rFonts w:asciiTheme="minorHAnsi" w:eastAsia="Garamond" w:hAnsiTheme="minorHAnsi" w:cstheme="minorHAnsi"/>
          <w:b/>
          <w:spacing w:val="5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b/>
          <w:spacing w:val="4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b/>
          <w:spacing w:val="5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eq</w:t>
      </w:r>
      <w:r w:rsidRPr="00386BEF">
        <w:rPr>
          <w:rFonts w:asciiTheme="minorHAnsi" w:eastAsia="Garamond" w:hAnsiTheme="minorHAnsi" w:cstheme="minorHAnsi"/>
          <w:b/>
          <w:spacing w:val="5"/>
          <w:sz w:val="22"/>
          <w:szCs w:val="22"/>
        </w:rPr>
        <w:t>u</w:t>
      </w:r>
      <w:r w:rsidRPr="00386BEF">
        <w:rPr>
          <w:rFonts w:asciiTheme="minorHAnsi" w:eastAsia="Garamond" w:hAnsiTheme="minorHAnsi" w:cstheme="minorHAnsi"/>
          <w:b/>
          <w:spacing w:val="4"/>
          <w:sz w:val="22"/>
          <w:szCs w:val="22"/>
        </w:rPr>
        <w:t>it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5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386BEF">
        <w:rPr>
          <w:rFonts w:asciiTheme="minorHAnsi" w:eastAsia="Garamond" w:hAnsiTheme="minorHAnsi" w:cstheme="minorHAnsi"/>
          <w:b/>
          <w:spacing w:val="4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b/>
          <w:spacing w:val="5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b/>
          <w:spacing w:val="4"/>
          <w:sz w:val="22"/>
          <w:szCs w:val="22"/>
        </w:rPr>
        <w:t>gs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 xml:space="preserve">t </w:t>
      </w:r>
      <w:r w:rsidRPr="00386BEF">
        <w:rPr>
          <w:rFonts w:asciiTheme="minorHAnsi" w:eastAsia="Garamond" w:hAnsiTheme="minorHAnsi" w:cstheme="minorHAnsi"/>
          <w:b/>
          <w:spacing w:val="5"/>
          <w:sz w:val="22"/>
          <w:szCs w:val="22"/>
        </w:rPr>
        <w:t>cu</w:t>
      </w:r>
      <w:r w:rsidRPr="00386BEF">
        <w:rPr>
          <w:rFonts w:asciiTheme="minorHAnsi" w:eastAsia="Garamond" w:hAnsiTheme="minorHAnsi" w:cstheme="minorHAnsi"/>
          <w:b/>
          <w:spacing w:val="4"/>
          <w:sz w:val="22"/>
          <w:szCs w:val="22"/>
        </w:rPr>
        <w:t>stom</w:t>
      </w:r>
      <w:r w:rsidRPr="00386BEF">
        <w:rPr>
          <w:rFonts w:asciiTheme="minorHAnsi" w:eastAsia="Garamond" w:hAnsiTheme="minorHAnsi" w:cstheme="minorHAnsi"/>
          <w:b/>
          <w:spacing w:val="5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spacing w:val="4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4"/>
          <w:sz w:val="22"/>
          <w:szCs w:val="22"/>
        </w:rPr>
        <w:t>b</w:t>
      </w:r>
      <w:r w:rsidRPr="00386BEF">
        <w:rPr>
          <w:rFonts w:asciiTheme="minorHAnsi" w:eastAsia="Garamond" w:hAnsiTheme="minorHAnsi" w:cstheme="minorHAnsi"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5"/>
          <w:sz w:val="22"/>
          <w:szCs w:val="22"/>
        </w:rPr>
        <w:t>f</w:t>
      </w:r>
      <w:r w:rsidRPr="00386BEF">
        <w:rPr>
          <w:rFonts w:asciiTheme="minorHAnsi" w:eastAsia="Garamond" w:hAnsiTheme="minorHAnsi" w:cstheme="minorHAnsi"/>
          <w:spacing w:val="4"/>
          <w:sz w:val="22"/>
          <w:szCs w:val="22"/>
        </w:rPr>
        <w:t>f</w:t>
      </w:r>
      <w:r w:rsidRPr="00386BEF">
        <w:rPr>
          <w:rFonts w:asciiTheme="minorHAnsi" w:eastAsia="Garamond" w:hAnsiTheme="minorHAnsi" w:cstheme="minorHAnsi"/>
          <w:spacing w:val="5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4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pacing w:val="5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4"/>
          <w:sz w:val="22"/>
          <w:szCs w:val="22"/>
        </w:rPr>
        <w:t>in</w:t>
      </w:r>
      <w:r w:rsidRPr="00386BEF">
        <w:rPr>
          <w:rFonts w:asciiTheme="minorHAnsi" w:eastAsia="Garamond" w:hAnsiTheme="minorHAnsi" w:cstheme="minorHAnsi"/>
          <w:spacing w:val="5"/>
          <w:sz w:val="22"/>
          <w:szCs w:val="22"/>
        </w:rPr>
        <w:t>ce</w:t>
      </w:r>
      <w:r w:rsidRPr="00386BEF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5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4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pacing w:val="5"/>
          <w:sz w:val="22"/>
          <w:szCs w:val="22"/>
        </w:rPr>
        <w:t>v</w:t>
      </w:r>
      <w:r w:rsidRPr="00386BEF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386BEF">
        <w:rPr>
          <w:rFonts w:asciiTheme="minorHAnsi" w:eastAsia="Garamond" w:hAnsiTheme="minorHAnsi" w:cstheme="minorHAnsi"/>
          <w:spacing w:val="4"/>
          <w:sz w:val="22"/>
          <w:szCs w:val="22"/>
        </w:rPr>
        <w:t>p</w:t>
      </w:r>
      <w:r w:rsidRPr="00386BEF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5"/>
          <w:sz w:val="22"/>
          <w:szCs w:val="22"/>
        </w:rPr>
        <w:t>gr</w:t>
      </w:r>
      <w:r w:rsidRPr="00386BEF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4"/>
          <w:sz w:val="22"/>
          <w:szCs w:val="22"/>
        </w:rPr>
        <w:t>m</w:t>
      </w:r>
      <w:r w:rsidRPr="00386BEF">
        <w:rPr>
          <w:rFonts w:asciiTheme="minorHAnsi" w:eastAsia="Garamond" w:hAnsiTheme="minorHAnsi" w:cstheme="minorHAnsi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386BEF">
        <w:rPr>
          <w:rFonts w:asciiTheme="minorHAnsi" w:eastAsia="Garamond" w:hAnsiTheme="minorHAnsi" w:cstheme="minorHAnsi"/>
          <w:spacing w:val="4"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4"/>
          <w:sz w:val="22"/>
          <w:szCs w:val="22"/>
        </w:rPr>
        <w:t>ntinuousl</w:t>
      </w:r>
      <w:r w:rsidRPr="00386BEF">
        <w:rPr>
          <w:rFonts w:asciiTheme="minorHAnsi" w:eastAsia="Garamond" w:hAnsiTheme="minorHAnsi" w:cstheme="minorHAnsi"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4"/>
          <w:sz w:val="22"/>
          <w:szCs w:val="22"/>
        </w:rPr>
        <w:t>fi</w:t>
      </w:r>
      <w:r w:rsidRPr="00386BEF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3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5"/>
          <w:sz w:val="22"/>
          <w:szCs w:val="22"/>
        </w:rPr>
        <w:t>u</w:t>
      </w:r>
      <w:r w:rsidRPr="00386BEF">
        <w:rPr>
          <w:rFonts w:asciiTheme="minorHAnsi" w:eastAsia="Garamond" w:hAnsiTheme="minorHAnsi" w:cstheme="minorHAnsi"/>
          <w:spacing w:val="4"/>
          <w:sz w:val="22"/>
          <w:szCs w:val="22"/>
        </w:rPr>
        <w:t>nin</w:t>
      </w:r>
      <w:r w:rsidRPr="00386BEF">
        <w:rPr>
          <w:rFonts w:asciiTheme="minorHAnsi" w:eastAsia="Garamond" w:hAnsiTheme="minorHAnsi" w:cstheme="minorHAnsi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c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386BEF">
        <w:rPr>
          <w:rFonts w:asciiTheme="minorHAnsi" w:eastAsia="Garamond" w:hAnsiTheme="minorHAnsi" w:cstheme="minorHAnsi"/>
          <w:spacing w:val="4"/>
          <w:sz w:val="22"/>
          <w:szCs w:val="22"/>
        </w:rPr>
        <w:t>stome</w:t>
      </w:r>
      <w:r w:rsidRPr="00386BEF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386BEF">
        <w:rPr>
          <w:rFonts w:asciiTheme="minorHAnsi" w:eastAsia="Garamond" w:hAnsiTheme="minorHAnsi" w:cstheme="minorHAnsi"/>
          <w:spacing w:val="5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4"/>
          <w:sz w:val="22"/>
          <w:szCs w:val="22"/>
        </w:rPr>
        <w:t>rvi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4"/>
          <w:sz w:val="22"/>
          <w:szCs w:val="22"/>
        </w:rPr>
        <w:t>su</w:t>
      </w:r>
      <w:r w:rsidRPr="00386BEF">
        <w:rPr>
          <w:rFonts w:asciiTheme="minorHAnsi" w:eastAsia="Garamond" w:hAnsiTheme="minorHAnsi" w:cstheme="minorHAnsi"/>
          <w:spacing w:val="3"/>
          <w:sz w:val="22"/>
          <w:szCs w:val="22"/>
        </w:rPr>
        <w:t>p</w:t>
      </w:r>
      <w:r w:rsidRPr="00386BEF">
        <w:rPr>
          <w:rFonts w:asciiTheme="minorHAnsi" w:eastAsia="Garamond" w:hAnsiTheme="minorHAnsi" w:cstheme="minorHAnsi"/>
          <w:spacing w:val="4"/>
          <w:sz w:val="22"/>
          <w:szCs w:val="22"/>
        </w:rPr>
        <w:t>port.</w:t>
      </w:r>
    </w:p>
    <w:p w14:paraId="5901A99B" w14:textId="77777777" w:rsidR="00817FAA" w:rsidRPr="00386BEF" w:rsidRDefault="00CE49FA" w:rsidP="00386BEF">
      <w:pPr>
        <w:spacing w:before="88"/>
        <w:ind w:left="100" w:right="209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hAnsiTheme="minorHAnsi" w:cstheme="minorHAnsi"/>
          <w:sz w:val="22"/>
          <w:szCs w:val="22"/>
        </w:rPr>
        <w:t xml:space="preserve">    </w:t>
      </w:r>
      <w:r w:rsidRPr="00386BE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Penetra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spacing w:val="-1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w</w:t>
      </w:r>
      <w:r w:rsidRPr="00386BE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m</w:t>
      </w:r>
      <w:r w:rsidRPr="00386BE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rket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sustai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continue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gr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owt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386BEF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despit</w:t>
      </w:r>
      <w:r w:rsidRPr="00386BEF">
        <w:rPr>
          <w:rFonts w:asciiTheme="minorHAnsi" w:eastAsia="Garamond" w:hAnsiTheme="minorHAnsi" w:cstheme="minorHAnsi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highl</w:t>
      </w:r>
      <w:r w:rsidRPr="00386BEF">
        <w:rPr>
          <w:rFonts w:asciiTheme="minorHAnsi" w:eastAsia="Garamond" w:hAnsiTheme="minorHAnsi" w:cstheme="minorHAnsi"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volatil</w:t>
      </w:r>
      <w:r w:rsidRPr="00386BEF">
        <w:rPr>
          <w:rFonts w:asciiTheme="minorHAnsi" w:eastAsia="Garamond" w:hAnsiTheme="minorHAnsi" w:cstheme="minorHAnsi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sk</w:t>
      </w:r>
      <w:r w:rsidRPr="00386BEF">
        <w:rPr>
          <w:rFonts w:asciiTheme="minorHAnsi" w:eastAsia="Garamond" w:hAnsiTheme="minorHAnsi" w:cstheme="minorHAnsi"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env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ronments.</w:t>
      </w:r>
    </w:p>
    <w:p w14:paraId="2FD4946C" w14:textId="77777777" w:rsidR="00817FAA" w:rsidRPr="00386BEF" w:rsidRDefault="00817FAA" w:rsidP="00386BE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94EC968" w14:textId="77777777" w:rsidR="00817FAA" w:rsidRPr="00386BEF" w:rsidRDefault="00CE49FA" w:rsidP="00386BEF">
      <w:pPr>
        <w:ind w:left="100" w:right="82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spacing w:val="-4"/>
          <w:w w:val="98"/>
          <w:sz w:val="22"/>
          <w:szCs w:val="22"/>
        </w:rPr>
        <w:t>INSTRUM</w:t>
      </w:r>
      <w:r w:rsidRPr="00386BEF">
        <w:rPr>
          <w:rFonts w:asciiTheme="minorHAnsi" w:eastAsia="Garamond" w:hAnsiTheme="minorHAnsi" w:cstheme="minorHAnsi"/>
          <w:spacing w:val="-5"/>
          <w:w w:val="98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4"/>
          <w:w w:val="98"/>
          <w:sz w:val="22"/>
          <w:szCs w:val="22"/>
        </w:rPr>
        <w:t>NTATIO</w:t>
      </w:r>
      <w:r w:rsidRPr="00386BEF">
        <w:rPr>
          <w:rFonts w:asciiTheme="minorHAnsi" w:eastAsia="Garamond" w:hAnsiTheme="minorHAnsi" w:cstheme="minorHAnsi"/>
          <w:w w:val="98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14"/>
          <w:w w:val="9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SOLUTIO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z w:val="22"/>
          <w:szCs w:val="22"/>
        </w:rPr>
        <w:t>,</w:t>
      </w:r>
      <w:r w:rsidRPr="00386BEF">
        <w:rPr>
          <w:rFonts w:asciiTheme="minorHAnsi" w:eastAsia="Garamond" w:hAnsiTheme="minorHAnsi" w:cstheme="minorHAnsi"/>
          <w:spacing w:val="-2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Sa</w:t>
      </w:r>
      <w:r w:rsidRPr="00386BEF">
        <w:rPr>
          <w:rFonts w:asciiTheme="minorHAnsi" w:eastAsia="Garamond" w:hAnsiTheme="minorHAnsi" w:cstheme="minorHAnsi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Paulo</w:t>
      </w:r>
      <w:r w:rsidRPr="00386BEF">
        <w:rPr>
          <w:rFonts w:asciiTheme="minorHAnsi" w:eastAsia="Garamond" w:hAnsiTheme="minorHAnsi" w:cstheme="minorHAnsi"/>
          <w:sz w:val="22"/>
          <w:szCs w:val="22"/>
        </w:rPr>
        <w:t>,</w:t>
      </w:r>
      <w:r w:rsidRPr="00386BEF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Br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zi</w:t>
      </w:r>
      <w:r w:rsidRPr="00386BEF">
        <w:rPr>
          <w:rFonts w:asciiTheme="minorHAnsi" w:eastAsia="Garamond" w:hAnsiTheme="minorHAnsi" w:cstheme="minorHAnsi"/>
          <w:sz w:val="22"/>
          <w:szCs w:val="22"/>
        </w:rPr>
        <w:t xml:space="preserve">l                                                               </w:t>
      </w:r>
      <w:r w:rsidRPr="00386BE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198</w:t>
      </w:r>
      <w:r w:rsidRPr="00386BEF">
        <w:rPr>
          <w:rFonts w:asciiTheme="minorHAnsi" w:eastAsia="Garamond" w:hAnsiTheme="minorHAnsi" w:cstheme="minorHAnsi"/>
          <w:sz w:val="22"/>
          <w:szCs w:val="22"/>
        </w:rPr>
        <w:t>6</w:t>
      </w:r>
      <w:r w:rsidRPr="00386BEF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199</w:t>
      </w:r>
      <w:r w:rsidRPr="00386BEF">
        <w:rPr>
          <w:rFonts w:asciiTheme="minorHAnsi" w:eastAsia="Garamond" w:hAnsiTheme="minorHAnsi" w:cstheme="minorHAnsi"/>
          <w:sz w:val="22"/>
          <w:szCs w:val="22"/>
        </w:rPr>
        <w:t>0</w:t>
      </w:r>
    </w:p>
    <w:p w14:paraId="2E9149EA" w14:textId="77777777" w:rsidR="00817FAA" w:rsidRPr="00386BEF" w:rsidRDefault="00CE49FA" w:rsidP="00386BEF">
      <w:pPr>
        <w:ind w:left="100" w:right="322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Pionee</w:t>
      </w:r>
      <w:r w:rsidRPr="00386BE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i/>
          <w:spacing w:val="-12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i/>
          <w:spacing w:val="-8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spectromete</w:t>
      </w:r>
      <w:r w:rsidRPr="00386BE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i/>
          <w:spacing w:val="-16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instr</w:t>
      </w:r>
      <w:r w:rsidRPr="00386BEF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>u</w:t>
      </w:r>
      <w:r w:rsidRPr="00386BEF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mentation</w:t>
      </w:r>
      <w:r w:rsidRPr="00386BE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,</w:t>
      </w:r>
      <w:r w:rsidRPr="00386BEF">
        <w:rPr>
          <w:rFonts w:asciiTheme="minorHAnsi" w:eastAsia="Garamond" w:hAnsiTheme="minorHAnsi" w:cstheme="minorHAnsi"/>
          <w:i/>
          <w:spacing w:val="-19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servin</w:t>
      </w:r>
      <w:r w:rsidRPr="00386BE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i/>
          <w:spacing w:val="-12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6</w:t>
      </w:r>
      <w:r w:rsidRPr="00386BEF">
        <w:rPr>
          <w:rFonts w:asciiTheme="minorHAnsi" w:eastAsia="Garamond" w:hAnsiTheme="minorHAnsi" w:cstheme="minorHAnsi"/>
          <w:i/>
          <w:spacing w:val="-8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countrie</w:t>
      </w:r>
      <w:r w:rsidRPr="00386BE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i/>
          <w:spacing w:val="-15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i/>
          <w:spacing w:val="-8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ti</w:t>
      </w:r>
      <w:r w:rsidRPr="00386BE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i/>
          <w:spacing w:val="-11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Americ</w:t>
      </w:r>
      <w:r w:rsidRPr="00386BE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i/>
          <w:spacing w:val="-13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i/>
          <w:spacing w:val="-12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>Europe</w:t>
      </w:r>
    </w:p>
    <w:p w14:paraId="16CD5327" w14:textId="77777777" w:rsidR="00817FAA" w:rsidRPr="00386BEF" w:rsidRDefault="00CE49FA" w:rsidP="00386BEF">
      <w:pPr>
        <w:ind w:left="100" w:right="696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Sale</w:t>
      </w:r>
      <w:r w:rsidRPr="00386BE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b/>
          <w:spacing w:val="-12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Direct</w:t>
      </w:r>
      <w:r w:rsidRPr="00386BEF">
        <w:rPr>
          <w:rFonts w:asciiTheme="minorHAnsi" w:eastAsia="Garamond" w:hAnsiTheme="minorHAnsi" w:cstheme="minorHAnsi"/>
          <w:b/>
          <w:spacing w:val="-5"/>
          <w:position w:val="1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b/>
          <w:spacing w:val="-13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(198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8</w:t>
      </w:r>
      <w:r w:rsidRPr="00386BEF">
        <w:rPr>
          <w:rFonts w:asciiTheme="minorHAnsi" w:eastAsia="Garamond" w:hAnsiTheme="minorHAnsi" w:cstheme="minorHAnsi"/>
          <w:spacing w:val="-12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1990)</w:t>
      </w:r>
    </w:p>
    <w:p w14:paraId="5DFBBB09" w14:textId="77777777" w:rsidR="00817FAA" w:rsidRPr="00386BEF" w:rsidRDefault="00CE49FA" w:rsidP="00386BEF">
      <w:pPr>
        <w:spacing w:before="81"/>
        <w:ind w:left="100" w:right="82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Manage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te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z w:val="22"/>
          <w:szCs w:val="22"/>
        </w:rPr>
        <w:t>m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z w:val="22"/>
          <w:szCs w:val="22"/>
        </w:rPr>
        <w:t>f</w:t>
      </w:r>
      <w:r w:rsidRPr="00386BE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2</w:t>
      </w:r>
      <w:r w:rsidRPr="00386BEF">
        <w:rPr>
          <w:rFonts w:asciiTheme="minorHAnsi" w:eastAsia="Garamond" w:hAnsiTheme="minorHAnsi" w:cstheme="minorHAnsi"/>
          <w:sz w:val="22"/>
          <w:szCs w:val="22"/>
        </w:rPr>
        <w:t>0</w:t>
      </w:r>
      <w:r w:rsidRPr="00386BE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engi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eer</w:t>
      </w:r>
      <w:r w:rsidRPr="00386BEF">
        <w:rPr>
          <w:rFonts w:asciiTheme="minorHAnsi" w:eastAsia="Garamond" w:hAnsiTheme="minorHAnsi" w:cstheme="minorHAnsi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1</w:t>
      </w:r>
      <w:r w:rsidRPr="00386BEF">
        <w:rPr>
          <w:rFonts w:asciiTheme="minorHAnsi" w:eastAsia="Garamond" w:hAnsiTheme="minorHAnsi" w:cstheme="minorHAnsi"/>
          <w:sz w:val="22"/>
          <w:szCs w:val="22"/>
        </w:rPr>
        <w:t>5</w:t>
      </w:r>
      <w:r w:rsidRPr="00386BE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sale</w:t>
      </w:r>
      <w:r w:rsidRPr="00386BEF">
        <w:rPr>
          <w:rFonts w:asciiTheme="minorHAnsi" w:eastAsia="Garamond" w:hAnsiTheme="minorHAnsi" w:cstheme="minorHAnsi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representat</w:t>
      </w:r>
      <w:r w:rsidRPr="00386BEF">
        <w:rPr>
          <w:rFonts w:asciiTheme="minorHAnsi" w:eastAsia="Garamond" w:hAnsiTheme="minorHAnsi" w:cstheme="minorHAnsi"/>
          <w:spacing w:val="-7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ves</w:t>
      </w:r>
      <w:r w:rsidRPr="00386BEF">
        <w:rPr>
          <w:rFonts w:asciiTheme="minorHAnsi" w:eastAsia="Garamond" w:hAnsiTheme="minorHAnsi" w:cstheme="minorHAnsi"/>
          <w:sz w:val="22"/>
          <w:szCs w:val="22"/>
        </w:rPr>
        <w:t>.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Se</w:t>
      </w:r>
      <w:r w:rsidRPr="00386BEF">
        <w:rPr>
          <w:rFonts w:asciiTheme="minorHAnsi" w:eastAsia="Garamond" w:hAnsiTheme="minorHAnsi" w:cstheme="minorHAnsi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produc</w:t>
      </w:r>
      <w:r w:rsidRPr="00386BEF">
        <w:rPr>
          <w:rFonts w:asciiTheme="minorHAnsi" w:eastAsia="Garamond" w:hAnsiTheme="minorHAnsi" w:cstheme="minorHAnsi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developmen</w:t>
      </w:r>
      <w:r w:rsidRPr="00386BEF">
        <w:rPr>
          <w:rFonts w:asciiTheme="minorHAnsi" w:eastAsia="Garamond" w:hAnsiTheme="minorHAnsi" w:cstheme="minorHAnsi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goals</w:t>
      </w:r>
      <w:r w:rsidRPr="00386BEF">
        <w:rPr>
          <w:rFonts w:asciiTheme="minorHAnsi" w:eastAsia="Garamond" w:hAnsiTheme="minorHAnsi" w:cstheme="minorHAnsi"/>
          <w:sz w:val="22"/>
          <w:szCs w:val="22"/>
        </w:rPr>
        <w:t>,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quota</w:t>
      </w:r>
      <w:r w:rsidRPr="00386BEF">
        <w:rPr>
          <w:rFonts w:asciiTheme="minorHAnsi" w:eastAsia="Garamond" w:hAnsiTheme="minorHAnsi" w:cstheme="minorHAnsi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pricing. Coache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mentore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sale</w:t>
      </w:r>
      <w:r w:rsidRPr="00386BEF">
        <w:rPr>
          <w:rFonts w:asciiTheme="minorHAnsi" w:eastAsia="Garamond" w:hAnsiTheme="minorHAnsi" w:cstheme="minorHAnsi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team</w:t>
      </w:r>
      <w:r w:rsidRPr="00386BEF">
        <w:rPr>
          <w:rFonts w:asciiTheme="minorHAnsi" w:eastAsia="Garamond" w:hAnsiTheme="minorHAnsi" w:cstheme="minorHAnsi"/>
          <w:sz w:val="22"/>
          <w:szCs w:val="22"/>
        </w:rPr>
        <w:t>,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llaborate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wit</w:t>
      </w:r>
      <w:r w:rsidRPr="00386BEF">
        <w:rPr>
          <w:rFonts w:asciiTheme="minorHAnsi" w:eastAsia="Garamond" w:hAnsiTheme="minorHAnsi" w:cstheme="minorHAnsi"/>
          <w:sz w:val="22"/>
          <w:szCs w:val="22"/>
        </w:rPr>
        <w:t>h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interna</w:t>
      </w:r>
      <w:r w:rsidRPr="00386BEF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team</w:t>
      </w:r>
      <w:r w:rsidRPr="00386BEF">
        <w:rPr>
          <w:rFonts w:asciiTheme="minorHAnsi" w:eastAsia="Garamond" w:hAnsiTheme="minorHAnsi" w:cstheme="minorHAnsi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retai</w:t>
      </w:r>
      <w:r w:rsidRPr="00386BEF">
        <w:rPr>
          <w:rFonts w:asciiTheme="minorHAnsi" w:eastAsia="Garamond" w:hAnsiTheme="minorHAnsi" w:cstheme="minorHAnsi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exis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customer</w:t>
      </w:r>
      <w:r w:rsidRPr="00386BEF">
        <w:rPr>
          <w:rFonts w:asciiTheme="minorHAnsi" w:eastAsia="Garamond" w:hAnsiTheme="minorHAnsi" w:cstheme="minorHAnsi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lastRenderedPageBreak/>
        <w:t>an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dev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lop ne</w:t>
      </w:r>
      <w:r w:rsidRPr="00386BEF">
        <w:rPr>
          <w:rFonts w:asciiTheme="minorHAnsi" w:eastAsia="Garamond" w:hAnsiTheme="minorHAnsi" w:cstheme="minorHAnsi"/>
          <w:sz w:val="22"/>
          <w:szCs w:val="22"/>
        </w:rPr>
        <w:t>w</w:t>
      </w:r>
      <w:r w:rsidRPr="00386BE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clien</w:t>
      </w:r>
      <w:r w:rsidRPr="00386BEF">
        <w:rPr>
          <w:rFonts w:asciiTheme="minorHAnsi" w:eastAsia="Garamond" w:hAnsiTheme="minorHAnsi" w:cstheme="minorHAnsi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base</w:t>
      </w:r>
      <w:r w:rsidRPr="00386BEF">
        <w:rPr>
          <w:rFonts w:asciiTheme="minorHAnsi" w:eastAsia="Garamond" w:hAnsiTheme="minorHAnsi" w:cstheme="minorHAnsi"/>
          <w:sz w:val="22"/>
          <w:szCs w:val="22"/>
        </w:rPr>
        <w:t>.</w:t>
      </w:r>
      <w:r w:rsidRPr="00386BEF">
        <w:rPr>
          <w:rFonts w:asciiTheme="minorHAnsi" w:eastAsia="Garamond" w:hAnsiTheme="minorHAnsi" w:cstheme="minorHAnsi"/>
          <w:spacing w:val="4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Create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ex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p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ense</w:t>
      </w:r>
      <w:r w:rsidRPr="00386BEF">
        <w:rPr>
          <w:rFonts w:asciiTheme="minorHAnsi" w:eastAsia="Garamond" w:hAnsiTheme="minorHAnsi" w:cstheme="minorHAnsi"/>
          <w:sz w:val="22"/>
          <w:szCs w:val="22"/>
        </w:rPr>
        <w:t>,</w:t>
      </w:r>
      <w:r w:rsidRPr="00386BE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operatin</w:t>
      </w:r>
      <w:r w:rsidRPr="00386BEF">
        <w:rPr>
          <w:rFonts w:asciiTheme="minorHAnsi" w:eastAsia="Garamond" w:hAnsiTheme="minorHAnsi" w:cstheme="minorHAnsi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forec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sti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budgets</w:t>
      </w:r>
      <w:r w:rsidRPr="00386BEF">
        <w:rPr>
          <w:rFonts w:asciiTheme="minorHAnsi" w:eastAsia="Garamond" w:hAnsiTheme="minorHAnsi" w:cstheme="minorHAnsi"/>
          <w:sz w:val="22"/>
          <w:szCs w:val="22"/>
        </w:rPr>
        <w:t>.</w:t>
      </w:r>
      <w:r w:rsidRPr="00386BE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Organize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techni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seminars.</w:t>
      </w:r>
    </w:p>
    <w:p w14:paraId="1D432722" w14:textId="77777777" w:rsidR="00817FAA" w:rsidRPr="00386BEF" w:rsidRDefault="00CE49FA" w:rsidP="00386BEF">
      <w:pPr>
        <w:spacing w:before="80"/>
        <w:ind w:left="100" w:right="803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i/>
          <w:spacing w:val="-4"/>
          <w:sz w:val="22"/>
          <w:szCs w:val="22"/>
        </w:rPr>
        <w:t>Selec</w:t>
      </w:r>
      <w:r w:rsidRPr="00386BEF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i/>
          <w:spacing w:val="-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spacing w:val="-4"/>
          <w:sz w:val="22"/>
          <w:szCs w:val="22"/>
        </w:rPr>
        <w:t>Achievem</w:t>
      </w:r>
      <w:r w:rsidRPr="00386BEF">
        <w:rPr>
          <w:rFonts w:asciiTheme="minorHAnsi" w:eastAsia="Garamond" w:hAnsiTheme="minorHAnsi" w:cstheme="minorHAnsi"/>
          <w:i/>
          <w:spacing w:val="-5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i/>
          <w:spacing w:val="-4"/>
          <w:sz w:val="22"/>
          <w:szCs w:val="22"/>
        </w:rPr>
        <w:t>nts:</w:t>
      </w:r>
    </w:p>
    <w:p w14:paraId="3440F52E" w14:textId="77777777" w:rsidR="00817FAA" w:rsidRPr="00386BEF" w:rsidRDefault="00CE49FA" w:rsidP="00386BEF">
      <w:pPr>
        <w:tabs>
          <w:tab w:val="left" w:pos="460"/>
        </w:tabs>
        <w:spacing w:before="74"/>
        <w:ind w:left="460" w:right="81" w:hanging="360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hAnsiTheme="minorHAnsi" w:cstheme="minorHAnsi"/>
          <w:sz w:val="22"/>
          <w:szCs w:val="22"/>
        </w:rPr>
        <w:tab/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Launche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spacing w:val="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th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spacing w:val="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firs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b/>
          <w:spacing w:val="1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mobil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spacing w:val="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petroleu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386BEF">
        <w:rPr>
          <w:rFonts w:asciiTheme="minorHAnsi" w:eastAsia="Garamond" w:hAnsiTheme="minorHAnsi" w:cstheme="minorHAnsi"/>
          <w:b/>
          <w:spacing w:val="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analysi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spectromete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b/>
          <w:spacing w:val="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b/>
          <w:spacing w:val="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Lati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b/>
          <w:spacing w:val="1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America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b/>
          <w:spacing w:val="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marke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b/>
          <w:spacing w:val="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198</w:t>
      </w:r>
      <w:r w:rsidRPr="00386BEF">
        <w:rPr>
          <w:rFonts w:asciiTheme="minorHAnsi" w:eastAsia="Garamond" w:hAnsiTheme="minorHAnsi" w:cstheme="minorHAnsi"/>
          <w:sz w:val="22"/>
          <w:szCs w:val="22"/>
        </w:rPr>
        <w:t>9</w:t>
      </w:r>
      <w:r w:rsidRPr="00386BE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after workin</w:t>
      </w:r>
      <w:r w:rsidRPr="00386BEF">
        <w:rPr>
          <w:rFonts w:asciiTheme="minorHAnsi" w:eastAsia="Garamond" w:hAnsiTheme="minorHAnsi" w:cstheme="minorHAnsi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osel</w:t>
      </w:r>
      <w:r w:rsidRPr="00386BEF">
        <w:rPr>
          <w:rFonts w:asciiTheme="minorHAnsi" w:eastAsia="Garamond" w:hAnsiTheme="minorHAnsi" w:cstheme="minorHAnsi"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wit</w:t>
      </w:r>
      <w:r w:rsidRPr="00386BEF">
        <w:rPr>
          <w:rFonts w:asciiTheme="minorHAnsi" w:eastAsia="Garamond" w:hAnsiTheme="minorHAnsi" w:cstheme="minorHAnsi"/>
          <w:sz w:val="22"/>
          <w:szCs w:val="22"/>
        </w:rPr>
        <w:t>h</w:t>
      </w:r>
      <w:r w:rsidRPr="00386BEF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engineer</w:t>
      </w:r>
      <w:r w:rsidRPr="00386BEF">
        <w:rPr>
          <w:rFonts w:asciiTheme="minorHAnsi" w:eastAsia="Garamond" w:hAnsiTheme="minorHAnsi" w:cstheme="minorHAnsi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pr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uc</w:t>
      </w:r>
      <w:r w:rsidRPr="00386BEF">
        <w:rPr>
          <w:rFonts w:asciiTheme="minorHAnsi" w:eastAsia="Garamond" w:hAnsiTheme="minorHAnsi" w:cstheme="minorHAnsi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developmen</w:t>
      </w:r>
      <w:r w:rsidRPr="00386BEF">
        <w:rPr>
          <w:rFonts w:asciiTheme="minorHAnsi" w:eastAsia="Garamond" w:hAnsiTheme="minorHAnsi" w:cstheme="minorHAnsi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specs.</w:t>
      </w:r>
    </w:p>
    <w:p w14:paraId="3B0AB789" w14:textId="77777777" w:rsidR="00817FAA" w:rsidRPr="00386BEF" w:rsidRDefault="00CE49FA" w:rsidP="00386BEF">
      <w:pPr>
        <w:tabs>
          <w:tab w:val="left" w:pos="460"/>
        </w:tabs>
        <w:spacing w:before="81"/>
        <w:ind w:left="460" w:right="181" w:hanging="360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hAnsiTheme="minorHAnsi" w:cstheme="minorHAnsi"/>
          <w:sz w:val="22"/>
          <w:szCs w:val="22"/>
        </w:rPr>
        <w:tab/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Consistentl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b/>
          <w:spacing w:val="-2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excee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le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margin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b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4</w:t>
      </w:r>
      <w:r w:rsidRPr="00386BE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0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%</w:t>
      </w:r>
      <w:r w:rsidRPr="00386BEF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uall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fo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2</w:t>
      </w:r>
      <w:r w:rsidRPr="00386BE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ar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main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spacing w:val="-1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prod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u</w:t>
      </w:r>
      <w:r w:rsidRPr="00386BE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adership positio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b</w:t>
      </w:r>
      <w:r w:rsidRPr="00386BEF">
        <w:rPr>
          <w:rFonts w:asciiTheme="minorHAnsi" w:eastAsia="Garamond" w:hAnsiTheme="minorHAnsi" w:cstheme="minorHAnsi"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rollin</w:t>
      </w:r>
      <w:r w:rsidRPr="00386BEF">
        <w:rPr>
          <w:rFonts w:asciiTheme="minorHAnsi" w:eastAsia="Garamond" w:hAnsiTheme="minorHAnsi" w:cstheme="minorHAnsi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ou</w:t>
      </w:r>
      <w:r w:rsidRPr="00386BEF">
        <w:rPr>
          <w:rFonts w:asciiTheme="minorHAnsi" w:eastAsia="Garamond" w:hAnsiTheme="minorHAnsi" w:cstheme="minorHAnsi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f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fecti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z w:val="22"/>
          <w:szCs w:val="22"/>
        </w:rPr>
        <w:t>,</w:t>
      </w:r>
      <w:r w:rsidRPr="00386BEF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target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m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arketin</w:t>
      </w:r>
      <w:r w:rsidRPr="00386BEF">
        <w:rPr>
          <w:rFonts w:asciiTheme="minorHAnsi" w:eastAsia="Garamond" w:hAnsiTheme="minorHAnsi" w:cstheme="minorHAnsi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plans.</w:t>
      </w:r>
    </w:p>
    <w:p w14:paraId="252FC3BC" w14:textId="77777777" w:rsidR="00817FAA" w:rsidRPr="00386BEF" w:rsidRDefault="00CE49FA" w:rsidP="00386BEF">
      <w:pPr>
        <w:spacing w:before="6"/>
        <w:ind w:right="120"/>
        <w:jc w:val="right"/>
        <w:rPr>
          <w:rFonts w:asciiTheme="minorHAnsi" w:eastAsia="Garamond" w:hAnsiTheme="minorHAnsi" w:cstheme="minorHAnsi"/>
          <w:sz w:val="22"/>
          <w:szCs w:val="22"/>
        </w:rPr>
        <w:sectPr w:rsidR="00817FAA" w:rsidRPr="00386BEF">
          <w:pgSz w:w="12240" w:h="15840"/>
          <w:pgMar w:top="1360" w:right="1320" w:bottom="280" w:left="1340" w:header="0" w:footer="724" w:gutter="0"/>
          <w:cols w:space="720"/>
        </w:sectPr>
      </w:pPr>
      <w:r w:rsidRPr="00386BEF">
        <w:rPr>
          <w:rFonts w:asciiTheme="minorHAnsi" w:eastAsia="Garamond" w:hAnsiTheme="minorHAnsi" w:cstheme="minorHAnsi"/>
          <w:i/>
          <w:spacing w:val="-4"/>
          <w:w w:val="99"/>
          <w:sz w:val="22"/>
          <w:szCs w:val="22"/>
        </w:rPr>
        <w:t>Continued…</w:t>
      </w:r>
    </w:p>
    <w:p w14:paraId="3474C948" w14:textId="77777777" w:rsidR="00817FAA" w:rsidRPr="00386BEF" w:rsidRDefault="00817FAA" w:rsidP="00386BE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F5A9BA8" w14:textId="77777777" w:rsidR="00817FAA" w:rsidRPr="00386BEF" w:rsidRDefault="00CE49FA" w:rsidP="00386BEF">
      <w:pPr>
        <w:spacing w:before="38"/>
        <w:ind w:left="100" w:right="8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hAnsiTheme="minorHAnsi" w:cstheme="minorHAnsi"/>
          <w:sz w:val="22"/>
          <w:szCs w:val="22"/>
        </w:rPr>
        <w:pict w14:anchorId="1AC5012D">
          <v:group id="_x0000_s1032" style="position:absolute;left:0;text-align:left;margin-left:70.5pt;margin-top:18.6pt;width:471pt;height:0;z-index:-251658752;mso-position-horizontal-relative:page" coordorigin="1410,372" coordsize="9420,0">
            <v:shape id="_x0000_s1033" style="position:absolute;left:1410;top:372;width:9420;height:0" coordorigin="1410,372" coordsize="9420,0" path="m1410,372r9420,e" filled="f" strokeweight=".58pt">
              <v:path arrowok="t"/>
            </v:shape>
            <w10:wrap anchorx="page"/>
          </v:group>
        </w:pic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GEORGE</w:t>
      </w:r>
      <w:r w:rsidRPr="00386BE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ERNA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Z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</w:t>
      </w:r>
      <w:r w:rsidRPr="00386BEF">
        <w:rPr>
          <w:rFonts w:asciiTheme="minorHAnsi" w:eastAsia="Garamond" w:hAnsiTheme="minorHAnsi" w:cstheme="minorHAnsi"/>
          <w:b/>
          <w:spacing w:val="5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Page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3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of</w:t>
      </w:r>
      <w:r w:rsidRPr="00386BE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3</w:t>
      </w:r>
    </w:p>
    <w:p w14:paraId="52126754" w14:textId="77777777" w:rsidR="00817FAA" w:rsidRPr="00386BEF" w:rsidRDefault="00817FAA" w:rsidP="00386BEF">
      <w:pPr>
        <w:rPr>
          <w:rFonts w:asciiTheme="minorHAnsi" w:hAnsiTheme="minorHAnsi" w:cstheme="minorHAnsi"/>
          <w:sz w:val="22"/>
          <w:szCs w:val="22"/>
        </w:rPr>
      </w:pPr>
    </w:p>
    <w:p w14:paraId="2712DF8D" w14:textId="77777777" w:rsidR="00817FAA" w:rsidRPr="00386BEF" w:rsidRDefault="00817FAA" w:rsidP="00386BEF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A16FC7E" w14:textId="77777777" w:rsidR="00817FAA" w:rsidRPr="00386BEF" w:rsidRDefault="00CE49FA" w:rsidP="00386BEF">
      <w:pPr>
        <w:ind w:left="100" w:right="7113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Sale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Direct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386BEF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(Continued)</w:t>
      </w:r>
    </w:p>
    <w:p w14:paraId="7EE12032" w14:textId="77777777" w:rsidR="00817FAA" w:rsidRPr="00386BEF" w:rsidRDefault="00CE49FA" w:rsidP="00386BEF">
      <w:pPr>
        <w:tabs>
          <w:tab w:val="left" w:pos="460"/>
        </w:tabs>
        <w:spacing w:before="74"/>
        <w:ind w:left="460" w:right="721" w:hanging="360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hAnsiTheme="minorHAnsi" w:cstheme="minorHAnsi"/>
          <w:sz w:val="22"/>
          <w:szCs w:val="22"/>
        </w:rPr>
        <w:tab/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Entere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w</w:t>
      </w:r>
      <w:r w:rsidRPr="00386BEF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market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sustaine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ead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ann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u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revenu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386BE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5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%</w:t>
      </w:r>
      <w:r w:rsidRPr="00386BEF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despit</w:t>
      </w:r>
      <w:r w:rsidRPr="00386BEF">
        <w:rPr>
          <w:rFonts w:asciiTheme="minorHAnsi" w:eastAsia="Garamond" w:hAnsiTheme="minorHAnsi" w:cstheme="minorHAnsi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highl</w:t>
      </w:r>
      <w:r w:rsidRPr="00386BEF">
        <w:rPr>
          <w:rFonts w:asciiTheme="minorHAnsi" w:eastAsia="Garamond" w:hAnsiTheme="minorHAnsi" w:cstheme="minorHAnsi"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volatil</w:t>
      </w:r>
      <w:r w:rsidRPr="00386BEF">
        <w:rPr>
          <w:rFonts w:asciiTheme="minorHAnsi" w:eastAsia="Garamond" w:hAnsiTheme="minorHAnsi" w:cstheme="minorHAnsi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sky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busines</w:t>
      </w:r>
      <w:r w:rsidRPr="00386BEF">
        <w:rPr>
          <w:rFonts w:asciiTheme="minorHAnsi" w:eastAsia="Garamond" w:hAnsiTheme="minorHAnsi" w:cstheme="minorHAnsi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lima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La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Am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rica.</w:t>
      </w:r>
    </w:p>
    <w:p w14:paraId="1D9D27BC" w14:textId="77777777" w:rsidR="00817FAA" w:rsidRPr="00386BEF" w:rsidRDefault="00CE49FA" w:rsidP="00386BEF">
      <w:pPr>
        <w:tabs>
          <w:tab w:val="left" w:pos="460"/>
        </w:tabs>
        <w:spacing w:before="81"/>
        <w:ind w:left="460" w:right="243" w:hanging="360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hAnsiTheme="minorHAnsi" w:cstheme="minorHAnsi"/>
          <w:sz w:val="22"/>
          <w:szCs w:val="22"/>
        </w:rPr>
        <w:tab/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Negotiate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spacing w:val="-1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ng-ter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386BEF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con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ract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wit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386BEF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k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governmen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b/>
          <w:spacing w:val="-1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entitie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tha</w:t>
      </w:r>
      <w:r w:rsidRPr="00386BEF">
        <w:rPr>
          <w:rFonts w:asciiTheme="minorHAnsi" w:eastAsia="Garamond" w:hAnsiTheme="minorHAnsi" w:cstheme="minorHAnsi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strengthene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compan</w:t>
      </w:r>
      <w:r w:rsidRPr="00386BEF">
        <w:rPr>
          <w:rFonts w:asciiTheme="minorHAnsi" w:eastAsia="Garamond" w:hAnsiTheme="minorHAnsi" w:cstheme="minorHAnsi"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presenc</w:t>
      </w:r>
      <w:r w:rsidRPr="00386BEF">
        <w:rPr>
          <w:rFonts w:asciiTheme="minorHAnsi" w:eastAsia="Garamond" w:hAnsiTheme="minorHAnsi" w:cstheme="minorHAnsi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 xml:space="preserve">6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critica</w:t>
      </w:r>
      <w:r w:rsidRPr="00386BEF">
        <w:rPr>
          <w:rFonts w:asciiTheme="minorHAnsi" w:eastAsia="Garamond" w:hAnsiTheme="minorHAnsi" w:cstheme="minorHAnsi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geogra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p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hies.</w:t>
      </w:r>
    </w:p>
    <w:p w14:paraId="310A1DA8" w14:textId="77777777" w:rsidR="00817FAA" w:rsidRPr="00386BEF" w:rsidRDefault="00817FAA" w:rsidP="00386BEF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C207F02" w14:textId="77777777" w:rsidR="00817FAA" w:rsidRPr="00386BEF" w:rsidRDefault="00CE49FA" w:rsidP="00386BEF">
      <w:pPr>
        <w:ind w:left="100" w:right="664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Produc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Ma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>ge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(19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>8</w:t>
      </w:r>
      <w:r w:rsidRPr="00386BEF">
        <w:rPr>
          <w:rFonts w:asciiTheme="minorHAnsi" w:eastAsia="Garamond" w:hAnsiTheme="minorHAnsi" w:cstheme="minorHAnsi"/>
          <w:sz w:val="22"/>
          <w:szCs w:val="22"/>
        </w:rPr>
        <w:t>6</w:t>
      </w:r>
      <w:r w:rsidRPr="00386BEF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1988)</w:t>
      </w:r>
    </w:p>
    <w:p w14:paraId="35B56CC8" w14:textId="77777777" w:rsidR="00817FAA" w:rsidRPr="00386BEF" w:rsidRDefault="00CE49FA" w:rsidP="00386BEF">
      <w:pPr>
        <w:spacing w:before="82"/>
        <w:ind w:left="100" w:right="8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Worke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wit</w:t>
      </w:r>
      <w:r w:rsidRPr="00386BEF">
        <w:rPr>
          <w:rFonts w:asciiTheme="minorHAnsi" w:eastAsia="Garamond" w:hAnsiTheme="minorHAnsi" w:cstheme="minorHAnsi"/>
          <w:sz w:val="22"/>
          <w:szCs w:val="22"/>
        </w:rPr>
        <w:t>h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sales</w:t>
      </w:r>
      <w:r w:rsidRPr="00386BEF">
        <w:rPr>
          <w:rFonts w:asciiTheme="minorHAnsi" w:eastAsia="Garamond" w:hAnsiTheme="minorHAnsi" w:cstheme="minorHAnsi"/>
          <w:sz w:val="22"/>
          <w:szCs w:val="22"/>
        </w:rPr>
        <w:t>,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marke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in</w:t>
      </w:r>
      <w:r w:rsidRPr="00386BEF">
        <w:rPr>
          <w:rFonts w:asciiTheme="minorHAnsi" w:eastAsia="Garamond" w:hAnsiTheme="minorHAnsi" w:cstheme="minorHAnsi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applicati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department</w:t>
      </w:r>
      <w:r w:rsidRPr="00386BEF">
        <w:rPr>
          <w:rFonts w:asciiTheme="minorHAnsi" w:eastAsia="Garamond" w:hAnsiTheme="minorHAnsi" w:cstheme="minorHAnsi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product</w:t>
      </w:r>
      <w:r w:rsidRPr="00386BEF">
        <w:rPr>
          <w:rFonts w:asciiTheme="minorHAnsi" w:eastAsia="Garamond" w:hAnsiTheme="minorHAnsi" w:cstheme="minorHAnsi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fo</w:t>
      </w:r>
      <w:r w:rsidRPr="00386BEF">
        <w:rPr>
          <w:rFonts w:asciiTheme="minorHAnsi" w:eastAsia="Garamond" w:hAnsiTheme="minorHAnsi" w:cstheme="minorHAnsi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qualit</w:t>
      </w:r>
      <w:r w:rsidRPr="00386BEF">
        <w:rPr>
          <w:rFonts w:asciiTheme="minorHAnsi" w:eastAsia="Garamond" w:hAnsiTheme="minorHAnsi" w:cstheme="minorHAnsi"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contro</w:t>
      </w:r>
      <w:r w:rsidRPr="00386BEF">
        <w:rPr>
          <w:rFonts w:asciiTheme="minorHAnsi" w:eastAsia="Garamond" w:hAnsiTheme="minorHAnsi" w:cstheme="minorHAnsi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field</w:t>
      </w:r>
      <w:r w:rsidRPr="00386BEF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z w:val="22"/>
          <w:szCs w:val="22"/>
        </w:rPr>
        <w:t>f</w:t>
      </w:r>
      <w:r w:rsidRPr="00386BE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metallurgy, petroleu</w:t>
      </w:r>
      <w:r w:rsidRPr="00386BEF">
        <w:rPr>
          <w:rFonts w:asciiTheme="minorHAnsi" w:eastAsia="Garamond" w:hAnsiTheme="minorHAnsi" w:cstheme="minorHAnsi"/>
          <w:sz w:val="22"/>
          <w:szCs w:val="22"/>
        </w:rPr>
        <w:t>m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polymers</w:t>
      </w:r>
      <w:r w:rsidRPr="00386BEF">
        <w:rPr>
          <w:rFonts w:asciiTheme="minorHAnsi" w:eastAsia="Garamond" w:hAnsiTheme="minorHAnsi" w:cstheme="minorHAnsi"/>
          <w:sz w:val="22"/>
          <w:szCs w:val="22"/>
        </w:rPr>
        <w:t>.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Helpe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lea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generation</w:t>
      </w:r>
      <w:r w:rsidRPr="00386BEF">
        <w:rPr>
          <w:rFonts w:asciiTheme="minorHAnsi" w:eastAsia="Garamond" w:hAnsiTheme="minorHAnsi" w:cstheme="minorHAnsi"/>
          <w:sz w:val="22"/>
          <w:szCs w:val="22"/>
        </w:rPr>
        <w:t>,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le</w:t>
      </w:r>
      <w:r w:rsidRPr="00386BEF">
        <w:rPr>
          <w:rFonts w:asciiTheme="minorHAnsi" w:eastAsia="Garamond" w:hAnsiTheme="minorHAnsi" w:cstheme="minorHAnsi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plannin</w:t>
      </w:r>
      <w:r w:rsidRPr="00386BEF">
        <w:rPr>
          <w:rFonts w:asciiTheme="minorHAnsi" w:eastAsia="Garamond" w:hAnsiTheme="minorHAnsi" w:cstheme="minorHAnsi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custome</w:t>
      </w:r>
      <w:r w:rsidRPr="00386BEF">
        <w:rPr>
          <w:rFonts w:asciiTheme="minorHAnsi" w:eastAsia="Garamond" w:hAnsiTheme="minorHAnsi" w:cstheme="minorHAnsi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relationshi</w:t>
      </w:r>
      <w:r w:rsidRPr="00386BEF">
        <w:rPr>
          <w:rFonts w:asciiTheme="minorHAnsi" w:eastAsia="Garamond" w:hAnsiTheme="minorHAnsi" w:cstheme="minorHAnsi"/>
          <w:sz w:val="22"/>
          <w:szCs w:val="22"/>
        </w:rPr>
        <w:t xml:space="preserve">p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management. Conducte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m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rke</w:t>
      </w:r>
      <w:r w:rsidRPr="00386BEF">
        <w:rPr>
          <w:rFonts w:asciiTheme="minorHAnsi" w:eastAsia="Garamond" w:hAnsiTheme="minorHAnsi" w:cstheme="minorHAnsi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searc</w:t>
      </w:r>
      <w:r w:rsidRPr="00386BEF">
        <w:rPr>
          <w:rFonts w:asciiTheme="minorHAnsi" w:eastAsia="Garamond" w:hAnsiTheme="minorHAnsi" w:cstheme="minorHAnsi"/>
          <w:sz w:val="22"/>
          <w:szCs w:val="22"/>
        </w:rPr>
        <w:t>h</w:t>
      </w:r>
      <w:r w:rsidRPr="00386BE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unche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z w:val="22"/>
          <w:szCs w:val="22"/>
        </w:rPr>
        <w:t>w</w:t>
      </w:r>
      <w:r w:rsidRPr="00386BE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pro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ucts</w:t>
      </w:r>
      <w:r w:rsidRPr="00386BEF">
        <w:rPr>
          <w:rFonts w:asciiTheme="minorHAnsi" w:eastAsia="Garamond" w:hAnsiTheme="minorHAnsi" w:cstheme="minorHAnsi"/>
          <w:sz w:val="22"/>
          <w:szCs w:val="22"/>
        </w:rPr>
        <w:t>;</w:t>
      </w:r>
      <w:r w:rsidRPr="00386BEF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playe</w:t>
      </w:r>
      <w:r w:rsidRPr="00386BEF">
        <w:rPr>
          <w:rFonts w:asciiTheme="minorHAnsi" w:eastAsia="Garamond" w:hAnsiTheme="minorHAnsi" w:cstheme="minorHAnsi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ke</w:t>
      </w:r>
      <w:r w:rsidRPr="00386BEF">
        <w:rPr>
          <w:rFonts w:asciiTheme="minorHAnsi" w:eastAsia="Garamond" w:hAnsiTheme="minorHAnsi" w:cstheme="minorHAnsi"/>
          <w:sz w:val="22"/>
          <w:szCs w:val="22"/>
        </w:rPr>
        <w:t>y</w:t>
      </w:r>
      <w:r w:rsidRPr="00386BE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l</w:t>
      </w:r>
      <w:r w:rsidRPr="00386BEF">
        <w:rPr>
          <w:rFonts w:asciiTheme="minorHAnsi" w:eastAsia="Garamond" w:hAnsiTheme="minorHAnsi" w:cstheme="minorHAnsi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strategi</w:t>
      </w:r>
      <w:r w:rsidRPr="00386BEF">
        <w:rPr>
          <w:rFonts w:asciiTheme="minorHAnsi" w:eastAsia="Garamond" w:hAnsiTheme="minorHAnsi" w:cstheme="minorHAnsi"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planning.</w:t>
      </w:r>
    </w:p>
    <w:p w14:paraId="0C1B14A5" w14:textId="77777777" w:rsidR="00817FAA" w:rsidRPr="00386BEF" w:rsidRDefault="00CE49FA" w:rsidP="00386BEF">
      <w:pPr>
        <w:spacing w:before="81"/>
        <w:ind w:left="100" w:right="8379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i/>
          <w:spacing w:val="-4"/>
          <w:sz w:val="22"/>
          <w:szCs w:val="22"/>
        </w:rPr>
        <w:t>Earlie</w:t>
      </w:r>
      <w:r w:rsidRPr="00386BEF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i/>
          <w:spacing w:val="-1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i/>
          <w:spacing w:val="-4"/>
          <w:sz w:val="22"/>
          <w:szCs w:val="22"/>
        </w:rPr>
        <w:t>Career:</w:t>
      </w:r>
    </w:p>
    <w:p w14:paraId="05F3A535" w14:textId="77777777" w:rsidR="00817FAA" w:rsidRPr="00386BEF" w:rsidRDefault="00817FAA" w:rsidP="00386BE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F159C9F" w14:textId="77777777" w:rsidR="00817FAA" w:rsidRPr="00386BEF" w:rsidRDefault="00CE49FA" w:rsidP="00386BEF">
      <w:pPr>
        <w:ind w:left="100" w:right="385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ARLINGTO</w:t>
      </w:r>
      <w:r w:rsidRPr="00386BEF">
        <w:rPr>
          <w:rFonts w:asciiTheme="minorHAnsi" w:eastAsia="Garamond" w:hAnsiTheme="minorHAnsi" w:cstheme="minorHAnsi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-2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w w:val="98"/>
          <w:sz w:val="22"/>
          <w:szCs w:val="22"/>
        </w:rPr>
        <w:t>CORPORATION</w:t>
      </w:r>
      <w:r w:rsidRPr="00386BEF">
        <w:rPr>
          <w:rFonts w:asciiTheme="minorHAnsi" w:eastAsia="Garamond" w:hAnsiTheme="minorHAnsi" w:cstheme="minorHAnsi"/>
          <w:w w:val="98"/>
          <w:sz w:val="22"/>
          <w:szCs w:val="22"/>
        </w:rPr>
        <w:t>,</w:t>
      </w:r>
      <w:r w:rsidRPr="00386BEF">
        <w:rPr>
          <w:rFonts w:asciiTheme="minorHAnsi" w:eastAsia="Garamond" w:hAnsiTheme="minorHAnsi" w:cstheme="minorHAnsi"/>
          <w:spacing w:val="10"/>
          <w:w w:val="9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Pr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uc</w:t>
      </w:r>
      <w:r w:rsidRPr="00386BEF">
        <w:rPr>
          <w:rFonts w:asciiTheme="minorHAnsi" w:eastAsia="Garamond" w:hAnsiTheme="minorHAnsi" w:cstheme="minorHAnsi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Developmen</w:t>
      </w:r>
      <w:r w:rsidRPr="00386BEF">
        <w:rPr>
          <w:rFonts w:asciiTheme="minorHAnsi" w:eastAsia="Garamond" w:hAnsiTheme="minorHAnsi" w:cstheme="minorHAnsi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Specialist</w:t>
      </w:r>
    </w:p>
    <w:p w14:paraId="2B266CB6" w14:textId="77777777" w:rsidR="00817FAA" w:rsidRPr="00386BEF" w:rsidRDefault="00CE49FA" w:rsidP="00386BEF">
      <w:pPr>
        <w:spacing w:before="1"/>
        <w:ind w:left="100" w:right="721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BRASIL</w:t>
      </w:r>
      <w:r w:rsidRPr="00386BEF">
        <w:rPr>
          <w:rFonts w:asciiTheme="minorHAnsi" w:eastAsia="Garamond" w:hAnsiTheme="minorHAnsi" w:cstheme="minorHAnsi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LTD.</w:t>
      </w:r>
      <w:r w:rsidRPr="00386BEF">
        <w:rPr>
          <w:rFonts w:asciiTheme="minorHAnsi" w:eastAsia="Garamond" w:hAnsiTheme="minorHAnsi" w:cstheme="minorHAnsi"/>
          <w:sz w:val="22"/>
          <w:szCs w:val="22"/>
        </w:rPr>
        <w:t>,</w:t>
      </w:r>
      <w:r w:rsidRPr="00386BEF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Engineer</w:t>
      </w:r>
    </w:p>
    <w:p w14:paraId="7C2539C9" w14:textId="77777777" w:rsidR="00817FAA" w:rsidRPr="00386BEF" w:rsidRDefault="00CE49FA" w:rsidP="00386BEF">
      <w:pPr>
        <w:ind w:left="100" w:right="423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spacing w:val="-4"/>
          <w:w w:val="98"/>
          <w:position w:val="1"/>
          <w:sz w:val="22"/>
          <w:szCs w:val="22"/>
        </w:rPr>
        <w:t>SCHLUMBERGE</w:t>
      </w:r>
      <w:r w:rsidRPr="00386BEF">
        <w:rPr>
          <w:rFonts w:asciiTheme="minorHAnsi" w:eastAsia="Garamond" w:hAnsiTheme="minorHAnsi" w:cstheme="minorHAnsi"/>
          <w:w w:val="98"/>
          <w:position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pacing w:val="11"/>
          <w:w w:val="98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OILFIEL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17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SERVI</w:t>
      </w:r>
      <w:r w:rsidRPr="00386BEF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ES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386BEF">
        <w:rPr>
          <w:rFonts w:asciiTheme="minorHAnsi" w:eastAsia="Garamond" w:hAnsiTheme="minorHAnsi" w:cstheme="minorHAnsi"/>
          <w:spacing w:val="-18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Fiel</w:t>
      </w:r>
      <w:r w:rsidRPr="00386BE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spacing w:val="-11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Tec</w:t>
      </w:r>
      <w:r w:rsidRPr="00386BEF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h</w:t>
      </w:r>
      <w:r w:rsidRPr="00386BEF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nician</w:t>
      </w:r>
    </w:p>
    <w:p w14:paraId="3B26D2A6" w14:textId="77777777" w:rsidR="00817FAA" w:rsidRPr="00386BEF" w:rsidRDefault="00CE49FA" w:rsidP="00386BEF">
      <w:pPr>
        <w:ind w:left="100" w:right="701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hAnsiTheme="minorHAnsi" w:cstheme="minorHAnsi"/>
          <w:sz w:val="22"/>
          <w:szCs w:val="22"/>
        </w:rPr>
        <w:pict w14:anchorId="12CAEBC0">
          <v:group id="_x0000_s1030" style="position:absolute;left:0;text-align:left;margin-left:70.5pt;margin-top:25pt;width:471pt;height:0;z-index:-251657728;mso-position-horizontal-relative:page" coordorigin="1410,500" coordsize="9420,0">
            <v:shape id="_x0000_s1031" style="position:absolute;left:1410;top:500;width:9420;height:0" coordorigin="1410,500" coordsize="9420,0" path="m1410,500r9420,e" filled="f" strokeweight=".58pt">
              <v:path arrowok="t"/>
            </v:shape>
            <w10:wrap anchorx="page"/>
          </v:group>
        </w:pic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VERITA</w:t>
      </w:r>
      <w:r w:rsidRPr="00386BEF">
        <w:rPr>
          <w:rFonts w:asciiTheme="minorHAnsi" w:eastAsia="Garamond" w:hAnsiTheme="minorHAnsi" w:cstheme="minorHAnsi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DGC</w:t>
      </w:r>
      <w:r w:rsidRPr="00386BEF">
        <w:rPr>
          <w:rFonts w:asciiTheme="minorHAnsi" w:eastAsia="Garamond" w:hAnsiTheme="minorHAnsi" w:cstheme="minorHAnsi"/>
          <w:sz w:val="22"/>
          <w:szCs w:val="22"/>
        </w:rPr>
        <w:t>,</w:t>
      </w:r>
      <w:r w:rsidRPr="00386BEF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>Roustabout</w:t>
      </w:r>
    </w:p>
    <w:p w14:paraId="5B6C033E" w14:textId="77777777" w:rsidR="00817FAA" w:rsidRPr="00386BEF" w:rsidRDefault="00817FAA" w:rsidP="00386BEF">
      <w:pPr>
        <w:rPr>
          <w:rFonts w:asciiTheme="minorHAnsi" w:hAnsiTheme="minorHAnsi" w:cstheme="minorHAnsi"/>
          <w:sz w:val="22"/>
          <w:szCs w:val="22"/>
        </w:rPr>
      </w:pPr>
    </w:p>
    <w:p w14:paraId="59C552AA" w14:textId="77777777" w:rsidR="00817FAA" w:rsidRPr="00386BEF" w:rsidRDefault="00817FAA" w:rsidP="00386BE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201283E" w14:textId="77777777" w:rsidR="00817FAA" w:rsidRPr="00386BEF" w:rsidRDefault="00CE49FA" w:rsidP="00386BEF">
      <w:pPr>
        <w:spacing w:before="38"/>
        <w:ind w:left="3330" w:right="335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b/>
          <w:sz w:val="22"/>
          <w:szCs w:val="22"/>
        </w:rPr>
        <w:t>EDUCA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&amp;</w:t>
      </w:r>
      <w:r w:rsidRPr="00386BE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w w:val="99"/>
          <w:sz w:val="22"/>
          <w:szCs w:val="22"/>
        </w:rPr>
        <w:t>TRAINING</w:t>
      </w:r>
    </w:p>
    <w:p w14:paraId="017175E5" w14:textId="77777777" w:rsidR="00817FAA" w:rsidRPr="00386BEF" w:rsidRDefault="00817FAA" w:rsidP="00386BE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8C47B7A" w14:textId="77777777" w:rsidR="00817FAA" w:rsidRPr="00386BEF" w:rsidRDefault="00CE49FA" w:rsidP="00386BEF">
      <w:pPr>
        <w:ind w:left="3046" w:right="306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sz w:val="22"/>
          <w:szCs w:val="22"/>
        </w:rPr>
        <w:t>BOS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z w:val="22"/>
          <w:szCs w:val="22"/>
        </w:rPr>
        <w:t>ON</w:t>
      </w:r>
      <w:r w:rsidRPr="00386BE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386BEF">
        <w:rPr>
          <w:rFonts w:asciiTheme="minorHAnsi" w:eastAsia="Garamond" w:hAnsiTheme="minorHAnsi" w:cstheme="minorHAnsi"/>
          <w:sz w:val="22"/>
          <w:szCs w:val="22"/>
        </w:rPr>
        <w:t>NIVERS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z w:val="22"/>
          <w:szCs w:val="22"/>
        </w:rPr>
        <w:t>TY,</w:t>
      </w:r>
      <w:r w:rsidRPr="00386BEF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Bos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,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w w:val="99"/>
          <w:sz w:val="22"/>
          <w:szCs w:val="22"/>
        </w:rPr>
        <w:t>MA</w:t>
      </w:r>
    </w:p>
    <w:p w14:paraId="24C1EB61" w14:textId="77777777" w:rsidR="00817FAA" w:rsidRPr="00386BEF" w:rsidRDefault="00CE49FA" w:rsidP="00386BEF">
      <w:pPr>
        <w:spacing w:before="1"/>
        <w:ind w:left="2196" w:right="221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b/>
          <w:sz w:val="22"/>
          <w:szCs w:val="22"/>
        </w:rPr>
        <w:t>MBA</w:t>
      </w:r>
      <w:r w:rsidRPr="00386BEF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with</w:t>
      </w:r>
      <w:r w:rsidRPr="00386BEF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emphasis</w:t>
      </w:r>
      <w:r w:rsidRPr="00386BEF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386BE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Internatio</w:t>
      </w:r>
      <w:r w:rsidRPr="00386BEF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386BEF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Business,</w:t>
      </w:r>
      <w:r w:rsidRPr="00386BEF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w w:val="99"/>
          <w:sz w:val="22"/>
          <w:szCs w:val="22"/>
        </w:rPr>
        <w:t>2001</w:t>
      </w:r>
    </w:p>
    <w:p w14:paraId="3E6FBCD5" w14:textId="77777777" w:rsidR="00817FAA" w:rsidRPr="00386BEF" w:rsidRDefault="00817FAA" w:rsidP="00386BE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FAC13FD" w14:textId="77777777" w:rsidR="00817FAA" w:rsidRPr="00386BEF" w:rsidRDefault="00CE49FA" w:rsidP="00386BEF">
      <w:pPr>
        <w:ind w:left="2604" w:right="262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sz w:val="22"/>
          <w:szCs w:val="22"/>
        </w:rPr>
        <w:t>NORT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386BEF">
        <w:rPr>
          <w:rFonts w:asciiTheme="minorHAnsi" w:eastAsia="Garamond" w:hAnsiTheme="minorHAnsi" w:cstheme="minorHAnsi"/>
          <w:sz w:val="22"/>
          <w:szCs w:val="22"/>
        </w:rPr>
        <w:t>EAST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z w:val="22"/>
          <w:szCs w:val="22"/>
        </w:rPr>
        <w:t>RN</w:t>
      </w:r>
      <w:r w:rsidRPr="00386BEF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UNI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386BEF">
        <w:rPr>
          <w:rFonts w:asciiTheme="minorHAnsi" w:eastAsia="Garamond" w:hAnsiTheme="minorHAnsi" w:cstheme="minorHAnsi"/>
          <w:sz w:val="22"/>
          <w:szCs w:val="22"/>
        </w:rPr>
        <w:t>ERSITY,</w:t>
      </w:r>
      <w:r w:rsidRPr="00386BEF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Bo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z w:val="22"/>
          <w:szCs w:val="22"/>
        </w:rPr>
        <w:t>ton,</w:t>
      </w:r>
      <w:r w:rsidRPr="00386BE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w w:val="99"/>
          <w:sz w:val="22"/>
          <w:szCs w:val="22"/>
        </w:rPr>
        <w:t>MA</w:t>
      </w:r>
    </w:p>
    <w:p w14:paraId="6787BE3A" w14:textId="77777777" w:rsidR="00817FAA" w:rsidRPr="00386BEF" w:rsidRDefault="00CE49FA" w:rsidP="00386BEF">
      <w:pPr>
        <w:ind w:left="3058" w:right="307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BS</w:t>
      </w:r>
      <w:r w:rsidRPr="00386BEF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in</w:t>
      </w:r>
      <w:r w:rsidRPr="00386BEF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B</w:t>
      </w:r>
      <w:r w:rsidRPr="00386BE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usin</w:t>
      </w:r>
      <w:r w:rsidRPr="00386BEF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ss</w:t>
      </w:r>
      <w:r w:rsidRPr="00386BEF">
        <w:rPr>
          <w:rFonts w:asciiTheme="minorHAnsi" w:eastAsia="Garamond" w:hAnsiTheme="minorHAnsi" w:cstheme="minorHAnsi"/>
          <w:b/>
          <w:spacing w:val="-8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d</w:t>
      </w:r>
      <w:r w:rsidRPr="00386BE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mini</w:t>
      </w:r>
      <w:r w:rsidRPr="00386BE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ation,</w:t>
      </w:r>
      <w:r w:rsidRPr="00386BEF">
        <w:rPr>
          <w:rFonts w:asciiTheme="minorHAnsi" w:eastAsia="Garamond" w:hAnsiTheme="minorHAnsi" w:cstheme="minorHAnsi"/>
          <w:b/>
          <w:spacing w:val="-15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w w:val="99"/>
          <w:position w:val="1"/>
          <w:sz w:val="22"/>
          <w:szCs w:val="22"/>
        </w:rPr>
        <w:t>1992</w:t>
      </w:r>
    </w:p>
    <w:p w14:paraId="5D99B7CC" w14:textId="77777777" w:rsidR="00817FAA" w:rsidRPr="00386BEF" w:rsidRDefault="00817FAA" w:rsidP="00386BE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D2CE932" w14:textId="77777777" w:rsidR="00817FAA" w:rsidRPr="00386BEF" w:rsidRDefault="00CE49FA" w:rsidP="00386BEF">
      <w:pPr>
        <w:ind w:left="1926" w:right="194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sz w:val="22"/>
          <w:szCs w:val="22"/>
        </w:rPr>
        <w:t>UNIVERSIDADE</w:t>
      </w:r>
      <w:r w:rsidRPr="00386BEF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CENTRAL</w:t>
      </w:r>
      <w:r w:rsidRPr="00386BE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DE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BRASILIA,</w:t>
      </w:r>
      <w:r w:rsidRPr="00386BE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Sao</w:t>
      </w:r>
      <w:r w:rsidRPr="00386BE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Paulo,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w w:val="99"/>
          <w:sz w:val="22"/>
          <w:szCs w:val="22"/>
        </w:rPr>
        <w:t>Brazil</w:t>
      </w:r>
    </w:p>
    <w:p w14:paraId="6EFB0611" w14:textId="77777777" w:rsidR="00817FAA" w:rsidRPr="00386BEF" w:rsidRDefault="00CE49FA" w:rsidP="00386BEF">
      <w:pPr>
        <w:ind w:left="1946" w:right="196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hAnsiTheme="minorHAnsi" w:cstheme="minorHAnsi"/>
          <w:sz w:val="22"/>
          <w:szCs w:val="22"/>
        </w:rPr>
        <w:pict w14:anchorId="0DC2D468">
          <v:group id="_x0000_s1028" style="position:absolute;left:0;text-align:left;margin-left:70.5pt;margin-top:25pt;width:471pt;height:0;z-index:-251656704;mso-position-horizontal-relative:page" coordorigin="1410,500" coordsize="9420,0">
            <v:shape id="_x0000_s1029" style="position:absolute;left:1410;top:500;width:9420;height:0" coordorigin="1410,500" coordsize="9420,0" path="m1410,500r9420,e" filled="f" strokeweight=".58pt">
              <v:path arrowok="t"/>
            </v:shape>
            <w10:wrap anchorx="page"/>
          </v:group>
        </w:pict>
      </w:r>
      <w:r w:rsidRPr="00386BE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Mechanical</w:t>
      </w:r>
      <w:r w:rsidRPr="00386BEF">
        <w:rPr>
          <w:rFonts w:asciiTheme="minorHAnsi" w:eastAsia="Garamond" w:hAnsiTheme="minorHAnsi" w:cstheme="minorHAnsi"/>
          <w:b/>
          <w:spacing w:val="-11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Engineer</w:t>
      </w:r>
      <w:r w:rsidRPr="00386BEF">
        <w:rPr>
          <w:rFonts w:asciiTheme="minorHAnsi" w:eastAsia="Garamond" w:hAnsiTheme="minorHAnsi" w:cstheme="minorHAnsi"/>
          <w:b/>
          <w:spacing w:val="-9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(BS</w:t>
      </w:r>
      <w:r w:rsidRPr="00386BEF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in</w:t>
      </w:r>
      <w:r w:rsidRPr="00386BEF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Mechanical</w:t>
      </w:r>
      <w:r w:rsidRPr="00386BEF">
        <w:rPr>
          <w:rFonts w:asciiTheme="minorHAnsi" w:eastAsia="Garamond" w:hAnsiTheme="minorHAnsi" w:cstheme="minorHAnsi"/>
          <w:b/>
          <w:spacing w:val="-11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Engineering),</w:t>
      </w:r>
      <w:r w:rsidRPr="00386BEF">
        <w:rPr>
          <w:rFonts w:asciiTheme="minorHAnsi" w:eastAsia="Garamond" w:hAnsiTheme="minorHAnsi" w:cstheme="minorHAnsi"/>
          <w:b/>
          <w:spacing w:val="-13"/>
          <w:position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w w:val="99"/>
          <w:position w:val="1"/>
          <w:sz w:val="22"/>
          <w:szCs w:val="22"/>
        </w:rPr>
        <w:t>1980</w:t>
      </w:r>
    </w:p>
    <w:p w14:paraId="2F24B163" w14:textId="77777777" w:rsidR="00817FAA" w:rsidRPr="00386BEF" w:rsidRDefault="00817FAA" w:rsidP="00386BE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DB5FC81" w14:textId="77777777" w:rsidR="00817FAA" w:rsidRPr="00386BEF" w:rsidRDefault="00817FAA" w:rsidP="00386BEF">
      <w:pPr>
        <w:rPr>
          <w:rFonts w:asciiTheme="minorHAnsi" w:hAnsiTheme="minorHAnsi" w:cstheme="minorHAnsi"/>
          <w:sz w:val="22"/>
          <w:szCs w:val="22"/>
        </w:rPr>
      </w:pPr>
    </w:p>
    <w:p w14:paraId="39A4BD07" w14:textId="77777777" w:rsidR="00817FAA" w:rsidRPr="00386BEF" w:rsidRDefault="00817FAA" w:rsidP="00386BEF">
      <w:pPr>
        <w:rPr>
          <w:rFonts w:asciiTheme="minorHAnsi" w:hAnsiTheme="minorHAnsi" w:cstheme="minorHAnsi"/>
          <w:sz w:val="22"/>
          <w:szCs w:val="22"/>
        </w:rPr>
      </w:pPr>
    </w:p>
    <w:p w14:paraId="7FF4790D" w14:textId="77777777" w:rsidR="00817FAA" w:rsidRPr="00386BEF" w:rsidRDefault="00CE49FA" w:rsidP="00386BEF">
      <w:pPr>
        <w:ind w:left="3067" w:right="308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b/>
          <w:sz w:val="22"/>
          <w:szCs w:val="22"/>
        </w:rPr>
        <w:t>PROF</w:t>
      </w:r>
      <w:r w:rsidRPr="00386BEF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b/>
          <w:sz w:val="22"/>
          <w:szCs w:val="22"/>
        </w:rPr>
        <w:t>SIONAL</w:t>
      </w:r>
      <w:r w:rsidRPr="00386BEF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b/>
          <w:w w:val="99"/>
          <w:sz w:val="22"/>
          <w:szCs w:val="22"/>
        </w:rPr>
        <w:t>AFFILIA</w:t>
      </w:r>
      <w:r w:rsidRPr="00386BEF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T</w:t>
      </w:r>
      <w:r w:rsidRPr="00386BEF">
        <w:rPr>
          <w:rFonts w:asciiTheme="minorHAnsi" w:eastAsia="Garamond" w:hAnsiTheme="minorHAnsi" w:cstheme="minorHAnsi"/>
          <w:b/>
          <w:w w:val="99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b/>
          <w:w w:val="99"/>
          <w:sz w:val="22"/>
          <w:szCs w:val="22"/>
        </w:rPr>
        <w:t>NS</w:t>
      </w:r>
    </w:p>
    <w:p w14:paraId="60D4DAD0" w14:textId="77777777" w:rsidR="00817FAA" w:rsidRPr="00386BEF" w:rsidRDefault="00817FAA" w:rsidP="00386BE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0DB3766" w14:textId="77777777" w:rsidR="00817FAA" w:rsidRPr="00386BEF" w:rsidRDefault="00CE49FA" w:rsidP="00386BEF">
      <w:pPr>
        <w:ind w:left="2809" w:right="2830" w:firstLine="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sz w:val="22"/>
          <w:szCs w:val="22"/>
        </w:rPr>
        <w:t>Ameri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Marketing</w:t>
      </w:r>
      <w:r w:rsidRPr="00386BE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As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z w:val="22"/>
          <w:szCs w:val="22"/>
        </w:rPr>
        <w:t>ation</w:t>
      </w:r>
      <w:r w:rsidRPr="00386BE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w w:val="99"/>
          <w:sz w:val="22"/>
          <w:szCs w:val="22"/>
        </w:rPr>
        <w:t>International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Sales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and</w:t>
      </w:r>
      <w:r w:rsidRPr="00386BEF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Ma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z w:val="22"/>
          <w:szCs w:val="22"/>
        </w:rPr>
        <w:t>keting</w:t>
      </w:r>
      <w:r w:rsidRPr="00386BE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As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z w:val="22"/>
          <w:szCs w:val="22"/>
        </w:rPr>
        <w:t>ciation</w:t>
      </w:r>
      <w:r w:rsidRPr="00386BE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Academy</w:t>
      </w:r>
      <w:r w:rsidRPr="00386BE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w w:val="99"/>
          <w:sz w:val="22"/>
          <w:szCs w:val="22"/>
        </w:rPr>
        <w:t>of</w:t>
      </w:r>
      <w:r w:rsidRPr="00386BEF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ternational</w:t>
      </w:r>
      <w:r w:rsidRPr="00386BE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Business,</w:t>
      </w:r>
      <w:r w:rsidRPr="00386BEF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w w:val="99"/>
          <w:sz w:val="22"/>
          <w:szCs w:val="22"/>
        </w:rPr>
        <w:t>AIB</w:t>
      </w:r>
    </w:p>
    <w:p w14:paraId="54E93C17" w14:textId="77777777" w:rsidR="00817FAA" w:rsidRPr="00386BEF" w:rsidRDefault="00CE49FA" w:rsidP="00386BEF">
      <w:pPr>
        <w:ind w:left="2592" w:right="261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hAnsiTheme="minorHAnsi" w:cstheme="minorHAnsi"/>
          <w:sz w:val="22"/>
          <w:szCs w:val="22"/>
        </w:rPr>
        <w:pict w14:anchorId="065B6157">
          <v:group id="_x0000_s1026" style="position:absolute;left:0;text-align:left;margin-left:70.5pt;margin-top:57.8pt;width:471pt;height:0;z-index:-251655680;mso-position-horizontal-relative:page" coordorigin="1410,1156" coordsize="9420,0">
            <v:shape id="_x0000_s1027" style="position:absolute;left:1410;top:1156;width:9420;height:0" coordorigin="1410,1156" coordsize="9420,0" path="m1410,1156r9420,e" filled="f" strokeweight=".58pt">
              <v:path arrowok="t"/>
            </v:shape>
            <w10:wrap anchorx="page"/>
          </v:group>
        </w:pict>
      </w:r>
      <w:r w:rsidRPr="00386BEF">
        <w:rPr>
          <w:rFonts w:asciiTheme="minorHAnsi" w:eastAsia="Garamond" w:hAnsiTheme="minorHAnsi" w:cstheme="minorHAnsi"/>
          <w:sz w:val="22"/>
          <w:szCs w:val="22"/>
        </w:rPr>
        <w:t>Ameri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sz w:val="22"/>
          <w:szCs w:val="22"/>
        </w:rPr>
        <w:t>an</w:t>
      </w:r>
      <w:r w:rsidRPr="00386BE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sz w:val="22"/>
          <w:szCs w:val="22"/>
        </w:rPr>
        <w:t>iety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of</w:t>
      </w:r>
      <w:r w:rsidRPr="00386BE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Me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86BEF">
        <w:rPr>
          <w:rFonts w:asciiTheme="minorHAnsi" w:eastAsia="Garamond" w:hAnsiTheme="minorHAnsi" w:cstheme="minorHAnsi"/>
          <w:sz w:val="22"/>
          <w:szCs w:val="22"/>
        </w:rPr>
        <w:t>anical</w:t>
      </w:r>
      <w:r w:rsidRPr="00386BEF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g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z w:val="22"/>
          <w:szCs w:val="22"/>
        </w:rPr>
        <w:t>nee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sz w:val="22"/>
          <w:szCs w:val="22"/>
        </w:rPr>
        <w:t>s,</w:t>
      </w:r>
      <w:r w:rsidRPr="00386BE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w w:val="99"/>
          <w:sz w:val="22"/>
          <w:szCs w:val="22"/>
        </w:rPr>
        <w:t xml:space="preserve">ASME </w:t>
      </w:r>
      <w:r w:rsidRPr="00386BEF">
        <w:rPr>
          <w:rFonts w:asciiTheme="minorHAnsi" w:eastAsia="Garamond" w:hAnsiTheme="minorHAnsi" w:cstheme="minorHAnsi"/>
          <w:sz w:val="22"/>
          <w:szCs w:val="22"/>
        </w:rPr>
        <w:t>Brazil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Soci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sz w:val="22"/>
          <w:szCs w:val="22"/>
        </w:rPr>
        <w:t>ty</w:t>
      </w:r>
      <w:r w:rsidRPr="00386BEF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of</w:t>
      </w:r>
      <w:r w:rsidRPr="00386BEF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w w:val="99"/>
          <w:sz w:val="22"/>
          <w:szCs w:val="22"/>
        </w:rPr>
        <w:t>Eng</w:t>
      </w:r>
      <w:r w:rsidRPr="00386BEF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w w:val="99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e</w:t>
      </w:r>
      <w:r w:rsidRPr="00386BEF">
        <w:rPr>
          <w:rFonts w:asciiTheme="minorHAnsi" w:eastAsia="Garamond" w:hAnsiTheme="minorHAnsi" w:cstheme="minorHAnsi"/>
          <w:w w:val="99"/>
          <w:sz w:val="22"/>
          <w:szCs w:val="22"/>
        </w:rPr>
        <w:t>ers</w:t>
      </w:r>
    </w:p>
    <w:p w14:paraId="12B317BF" w14:textId="77777777" w:rsidR="00817FAA" w:rsidRPr="00386BEF" w:rsidRDefault="00CE49FA" w:rsidP="00386BEF">
      <w:pPr>
        <w:spacing w:before="1"/>
        <w:ind w:left="3098" w:right="312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386BEF">
        <w:rPr>
          <w:rFonts w:asciiTheme="minorHAnsi" w:eastAsia="Garamond" w:hAnsiTheme="minorHAnsi" w:cstheme="minorHAnsi"/>
          <w:sz w:val="22"/>
          <w:szCs w:val="22"/>
        </w:rPr>
        <w:t>Latin</w:t>
      </w:r>
      <w:r w:rsidRPr="00386BEF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z w:val="22"/>
          <w:szCs w:val="22"/>
        </w:rPr>
        <w:t>mer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sz w:val="22"/>
          <w:szCs w:val="22"/>
        </w:rPr>
        <w:t>c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86BEF">
        <w:rPr>
          <w:rFonts w:asciiTheme="minorHAnsi" w:eastAsia="Garamond" w:hAnsiTheme="minorHAnsi" w:cstheme="minorHAnsi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sz w:val="22"/>
          <w:szCs w:val="22"/>
        </w:rPr>
        <w:t>Busi</w:t>
      </w:r>
      <w:r w:rsidRPr="00386BEF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86BEF">
        <w:rPr>
          <w:rFonts w:asciiTheme="minorHAnsi" w:eastAsia="Garamond" w:hAnsiTheme="minorHAnsi" w:cstheme="minorHAnsi"/>
          <w:sz w:val="22"/>
          <w:szCs w:val="22"/>
        </w:rPr>
        <w:t>ess</w:t>
      </w:r>
      <w:r w:rsidRPr="00386BE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86BEF">
        <w:rPr>
          <w:rFonts w:asciiTheme="minorHAnsi" w:eastAsia="Garamond" w:hAnsiTheme="minorHAnsi" w:cstheme="minorHAnsi"/>
          <w:w w:val="99"/>
          <w:sz w:val="22"/>
          <w:szCs w:val="22"/>
        </w:rPr>
        <w:t>O</w:t>
      </w:r>
      <w:r w:rsidRPr="00386BEF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r</w:t>
      </w:r>
      <w:r w:rsidRPr="00386BEF">
        <w:rPr>
          <w:rFonts w:asciiTheme="minorHAnsi" w:eastAsia="Garamond" w:hAnsiTheme="minorHAnsi" w:cstheme="minorHAnsi"/>
          <w:w w:val="99"/>
          <w:sz w:val="22"/>
          <w:szCs w:val="22"/>
        </w:rPr>
        <w:t>gani</w:t>
      </w:r>
      <w:r w:rsidRPr="00386BEF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z</w:t>
      </w:r>
      <w:r w:rsidRPr="00386BEF">
        <w:rPr>
          <w:rFonts w:asciiTheme="minorHAnsi" w:eastAsia="Garamond" w:hAnsiTheme="minorHAnsi" w:cstheme="minorHAnsi"/>
          <w:w w:val="99"/>
          <w:sz w:val="22"/>
          <w:szCs w:val="22"/>
        </w:rPr>
        <w:t>at</w:t>
      </w:r>
      <w:r w:rsidRPr="00386BEF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i</w:t>
      </w:r>
      <w:r w:rsidRPr="00386BEF">
        <w:rPr>
          <w:rFonts w:asciiTheme="minorHAnsi" w:eastAsia="Garamond" w:hAnsiTheme="minorHAnsi" w:cstheme="minorHAnsi"/>
          <w:w w:val="99"/>
          <w:sz w:val="22"/>
          <w:szCs w:val="22"/>
        </w:rPr>
        <w:t>on</w:t>
      </w:r>
    </w:p>
    <w:sectPr w:rsidR="00817FAA" w:rsidRPr="00386BEF">
      <w:pgSz w:w="12240" w:h="15840"/>
      <w:pgMar w:top="1480" w:right="1320" w:bottom="280" w:left="1340" w:header="0" w:footer="7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F3056" w14:textId="77777777" w:rsidR="00CE49FA" w:rsidRDefault="00CE49FA">
      <w:r>
        <w:separator/>
      </w:r>
    </w:p>
  </w:endnote>
  <w:endnote w:type="continuationSeparator" w:id="0">
    <w:p w14:paraId="1451E6A9" w14:textId="77777777" w:rsidR="00CE49FA" w:rsidRDefault="00CE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35DAB" w14:textId="77777777" w:rsidR="00817FAA" w:rsidRDefault="00CE49FA">
    <w:pPr>
      <w:spacing w:line="200" w:lineRule="exact"/>
    </w:pPr>
    <w:r>
      <w:pict w14:anchorId="638A4EB6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18.5pt;margin-top:744.8pt;width:174.9pt;height:12pt;z-index:-251658752;mso-position-horizontal-relative:page;mso-position-vertical-relative:page" filled="f" stroked="f">
          <v:textbox inset="0,0,0,0">
            <w:txbxContent>
              <w:p w14:paraId="4BFA8F48" w14:textId="77777777" w:rsidR="00817FAA" w:rsidRDefault="00CE49FA">
                <w:pPr>
                  <w:spacing w:line="220" w:lineRule="exact"/>
                  <w:ind w:left="20" w:right="-30"/>
                  <w:rPr>
                    <w:rFonts w:ascii="Palatino Linotype" w:eastAsia="Palatino Linotype" w:hAnsi="Palatino Linotype" w:cs="Palatino Linotype"/>
                  </w:rPr>
                </w:pPr>
                <w:r>
                  <w:rPr>
                    <w:rFonts w:ascii="Palatino Linotype" w:eastAsia="Palatino Linotype" w:hAnsi="Palatino Linotype" w:cs="Palatino Linotype"/>
                    <w:i/>
                    <w:spacing w:val="1"/>
                    <w:position w:val="1"/>
                  </w:rPr>
                  <w:t>2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-1"/>
                    <w:position w:val="1"/>
                  </w:rPr>
                  <w:t>1</w:t>
                </w:r>
                <w:r>
                  <w:rPr>
                    <w:rFonts w:ascii="Palatino Linotype" w:eastAsia="Palatino Linotype" w:hAnsi="Palatino Linotype" w:cs="Palatino Linotype"/>
                    <w:i/>
                    <w:position w:val="1"/>
                  </w:rPr>
                  <w:t>8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1"/>
                    <w:position w:val="1"/>
                  </w:rPr>
                  <w:t xml:space="preserve"> </w:t>
                </w:r>
                <w:r>
                  <w:rPr>
                    <w:rFonts w:ascii="Palatino Linotype" w:eastAsia="Palatino Linotype" w:hAnsi="Palatino Linotype" w:cs="Palatino Linotype"/>
                    <w:i/>
                    <w:position w:val="1"/>
                  </w:rPr>
                  <w:t>R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-1"/>
                    <w:position w:val="1"/>
                  </w:rPr>
                  <w:t>e</w:t>
                </w:r>
                <w:r>
                  <w:rPr>
                    <w:rFonts w:ascii="Palatino Linotype" w:eastAsia="Palatino Linotype" w:hAnsi="Palatino Linotype" w:cs="Palatino Linotype"/>
                    <w:i/>
                    <w:position w:val="1"/>
                  </w:rPr>
                  <w:t>vere W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-1"/>
                    <w:position w:val="1"/>
                  </w:rPr>
                  <w:t>a</w:t>
                </w:r>
                <w:r>
                  <w:rPr>
                    <w:rFonts w:ascii="Palatino Linotype" w:eastAsia="Palatino Linotype" w:hAnsi="Palatino Linotype" w:cs="Palatino Linotype"/>
                    <w:i/>
                    <w:position w:val="1"/>
                  </w:rPr>
                  <w:t xml:space="preserve">y 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1"/>
                    <w:position w:val="1"/>
                  </w:rPr>
                  <w:t xml:space="preserve"> </w:t>
                </w:r>
                <w:r>
                  <w:rPr>
                    <w:rFonts w:ascii="Palatino Linotype" w:eastAsia="Palatino Linotype" w:hAnsi="Palatino Linotype" w:cs="Palatino Linotype"/>
                    <w:i/>
                    <w:position w:val="1"/>
                  </w:rPr>
                  <w:t>▪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49"/>
                    <w:position w:val="1"/>
                  </w:rPr>
                  <w:t xml:space="preserve"> </w:t>
                </w:r>
                <w:r>
                  <w:rPr>
                    <w:rFonts w:ascii="Palatino Linotype" w:eastAsia="Palatino Linotype" w:hAnsi="Palatino Linotype" w:cs="Palatino Linotype"/>
                    <w:i/>
                    <w:position w:val="1"/>
                  </w:rPr>
                  <w:t>Cambr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-2"/>
                    <w:position w:val="1"/>
                  </w:rPr>
                  <w:t>i</w:t>
                </w:r>
                <w:r>
                  <w:rPr>
                    <w:rFonts w:ascii="Palatino Linotype" w:eastAsia="Palatino Linotype" w:hAnsi="Palatino Linotype" w:cs="Palatino Linotype"/>
                    <w:i/>
                    <w:position w:val="1"/>
                  </w:rPr>
                  <w:t>dge,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-1"/>
                    <w:position w:val="1"/>
                  </w:rPr>
                  <w:t xml:space="preserve"> </w:t>
                </w:r>
                <w:r>
                  <w:rPr>
                    <w:rFonts w:ascii="Palatino Linotype" w:eastAsia="Palatino Linotype" w:hAnsi="Palatino Linotype" w:cs="Palatino Linotype"/>
                    <w:i/>
                    <w:position w:val="1"/>
                  </w:rPr>
                  <w:t xml:space="preserve">MA 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-1"/>
                    <w:position w:val="1"/>
                  </w:rPr>
                  <w:t>0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1"/>
                    <w:position w:val="1"/>
                  </w:rPr>
                  <w:t>2</w:t>
                </w:r>
                <w:r>
                  <w:rPr>
                    <w:rFonts w:ascii="Palatino Linotype" w:eastAsia="Palatino Linotype" w:hAnsi="Palatino Linotype" w:cs="Palatino Linotype"/>
                    <w:i/>
                    <w:spacing w:val="-1"/>
                    <w:position w:val="1"/>
                  </w:rPr>
                  <w:t>142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38C19" w14:textId="77777777" w:rsidR="00CE49FA" w:rsidRDefault="00CE49FA">
      <w:r>
        <w:separator/>
      </w:r>
    </w:p>
  </w:footnote>
  <w:footnote w:type="continuationSeparator" w:id="0">
    <w:p w14:paraId="0CC2A015" w14:textId="77777777" w:rsidR="00CE49FA" w:rsidRDefault="00CE49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AD4171"/>
    <w:multiLevelType w:val="multilevel"/>
    <w:tmpl w:val="75EA2D1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FAA"/>
    <w:rsid w:val="00386BEF"/>
    <w:rsid w:val="00817FAA"/>
    <w:rsid w:val="00CE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EC08970"/>
  <w15:docId w15:val="{06A61FDA-3001-4158-84C8-9BB84D89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86BE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6B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nataniel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1193</Words>
  <Characters>6804</Characters>
  <Application>Microsoft Office Word</Application>
  <DocSecurity>0</DocSecurity>
  <Lines>56</Lines>
  <Paragraphs>15</Paragraphs>
  <ScaleCrop>false</ScaleCrop>
  <Company/>
  <LinksUpToDate>false</LinksUpToDate>
  <CharactersWithSpaces>7982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2021-07-17T13:17:00Z</dcterms:created>
  <dcterms:modified xsi:type="dcterms:W3CDTF">2021-07-17T13:20:00Z</dcterms:modified>
</cp:coreProperties>
</file>